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  <w:gridCol w:w="9134"/>
        <w:gridCol w:w="1657"/>
      </w:tblGrid>
      <w:tr w:rsidR="00B848D0" w:rsidRPr="00711D8F" w:rsidTr="00711D8F">
        <w:tc>
          <w:tcPr>
            <w:tcW w:w="5395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РЕПУБЛИКА СРПСКА 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ГРАД БИЈЕЉИНА </w:t>
            </w:r>
          </w:p>
        </w:tc>
        <w:tc>
          <w:tcPr>
            <w:tcW w:w="9134" w:type="dxa"/>
            <w:shd w:val="clear" w:color="auto" w:fill="auto"/>
          </w:tcPr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 xml:space="preserve">АГРАРНИ ФОНД </w:t>
            </w:r>
            <w:r w:rsidR="006A72F8" w:rsidRPr="00711D8F">
              <w:rPr>
                <w:b/>
                <w:sz w:val="18"/>
                <w:szCs w:val="18"/>
                <w:lang w:val="sr-Cyrl-BA"/>
              </w:rPr>
              <w:t xml:space="preserve">ГРАДА </w:t>
            </w:r>
            <w:r w:rsidRPr="00711D8F">
              <w:rPr>
                <w:b/>
                <w:sz w:val="18"/>
                <w:szCs w:val="18"/>
                <w:lang w:val="sr-Cyrl-BA"/>
              </w:rPr>
              <w:t>БИЈЕЉИНА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  <w:r w:rsidRPr="00711D8F">
              <w:rPr>
                <w:b/>
                <w:sz w:val="18"/>
                <w:szCs w:val="18"/>
                <w:lang w:val="sr-Cyrl-BA"/>
              </w:rPr>
              <w:t>УЛ. МИЛОША ОБИЛИЋА 51/а</w:t>
            </w:r>
          </w:p>
        </w:tc>
        <w:tc>
          <w:tcPr>
            <w:tcW w:w="1657" w:type="dxa"/>
            <w:shd w:val="clear" w:color="auto" w:fill="auto"/>
          </w:tcPr>
          <w:p w:rsidR="00B848D0" w:rsidRPr="00711D8F" w:rsidRDefault="002C6A45" w:rsidP="002C6A4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sr-Cyrl-RS"/>
              </w:rPr>
              <w:t xml:space="preserve">         </w:t>
            </w:r>
            <w:r w:rsidR="00B848D0" w:rsidRPr="00711D8F">
              <w:rPr>
                <w:b/>
                <w:sz w:val="18"/>
                <w:szCs w:val="18"/>
              </w:rPr>
              <w:t xml:space="preserve">Образац    </w:t>
            </w:r>
            <w:r w:rsidR="00C510E9" w:rsidRPr="00711D8F">
              <w:rPr>
                <w:b/>
                <w:sz w:val="18"/>
                <w:szCs w:val="18"/>
                <w:lang w:val="sr-Cyrl-BA"/>
              </w:rPr>
              <w:t>е</w:t>
            </w:r>
            <w:r w:rsidR="00B848D0" w:rsidRPr="00711D8F">
              <w:rPr>
                <w:b/>
                <w:sz w:val="18"/>
                <w:szCs w:val="18"/>
              </w:rPr>
              <w:t>.</w:t>
            </w:r>
          </w:p>
          <w:p w:rsidR="00B848D0" w:rsidRPr="00711D8F" w:rsidRDefault="00B848D0" w:rsidP="00B058AF">
            <w:pPr>
              <w:rPr>
                <w:b/>
                <w:sz w:val="18"/>
                <w:szCs w:val="18"/>
                <w:lang w:val="sr-Cyrl-BA"/>
              </w:rPr>
            </w:pPr>
          </w:p>
        </w:tc>
      </w:tr>
    </w:tbl>
    <w:p w:rsidR="00B848D0" w:rsidRDefault="00B848D0" w:rsidP="00B848D0"/>
    <w:p w:rsidR="00E031AF" w:rsidRDefault="00E031AF" w:rsidP="00B848D0">
      <w:r w:rsidRPr="00B6031F">
        <w:rPr>
          <w:lang w:val="ru-RU"/>
        </w:rPr>
        <w:t>СПЕЦИФИКАЦИЈА КОРИСНИКА ПОДСТИЦАЈА</w:t>
      </w:r>
      <w:r>
        <w:rPr>
          <w:lang w:val="sr-Cyrl-BA"/>
        </w:rPr>
        <w:t xml:space="preserve">  - ПО БАНКАМА                                             </w:t>
      </w:r>
    </w:p>
    <w:p w:rsidR="00B848D0" w:rsidRPr="00274CD2" w:rsidRDefault="00B848D0" w:rsidP="00B848D0">
      <w:pPr>
        <w:rPr>
          <w:lang w:val="sr-Cyrl-BA"/>
        </w:rPr>
      </w:pPr>
      <w:r w:rsidRPr="003E0036">
        <w:rPr>
          <w:b/>
          <w:lang w:val="ru-RU"/>
        </w:rPr>
        <w:t xml:space="preserve">СПЕЦИФИКАЦИЈА ОБРАЧУНА РЕГРЕСИРАНЕ КАМАТЕ               </w:t>
      </w:r>
      <w:r w:rsidRPr="003E0036">
        <w:rPr>
          <w:b/>
          <w:lang w:val="sr-Cyrl-BA"/>
        </w:rPr>
        <w:t xml:space="preserve">                                             </w:t>
      </w:r>
      <w:r w:rsidR="006E20FA">
        <w:rPr>
          <w:b/>
          <w:lang w:val="sr-Cyrl-BA"/>
        </w:rPr>
        <w:t xml:space="preserve">                                   </w:t>
      </w:r>
      <w:r>
        <w:rPr>
          <w:lang w:val="sr-Cyrl-BA"/>
        </w:rPr>
        <w:t>Број прот:_____________</w:t>
      </w:r>
    </w:p>
    <w:p w:rsidR="00B848D0" w:rsidRPr="00F2442C" w:rsidRDefault="00B848D0" w:rsidP="00B848D0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</w:t>
      </w:r>
      <w:r w:rsidR="006E20FA">
        <w:rPr>
          <w:lang w:val="sr-Cyrl-BA"/>
        </w:rPr>
        <w:t xml:space="preserve">                                  </w:t>
      </w:r>
      <w:r>
        <w:rPr>
          <w:lang w:val="sr-Cyrl-BA"/>
        </w:rPr>
        <w:t xml:space="preserve">Датум:  _______________          </w:t>
      </w:r>
    </w:p>
    <w:p w:rsidR="00B848D0" w:rsidRPr="002E1E0A" w:rsidRDefault="00B848D0" w:rsidP="00B848D0">
      <w:pPr>
        <w:rPr>
          <w:lang w:val="sr-Cyrl-BA"/>
        </w:rPr>
      </w:pPr>
      <w:r w:rsidRPr="00B6031F">
        <w:rPr>
          <w:lang w:val="ru-RU"/>
        </w:rPr>
        <w:t>Назив банке:_______________________________________________</w:t>
      </w:r>
      <w:r>
        <w:rPr>
          <w:lang w:val="sr-Cyrl-BA"/>
        </w:rPr>
        <w:t xml:space="preserve">                                      </w:t>
      </w:r>
    </w:p>
    <w:p w:rsidR="00B848D0" w:rsidRPr="002E1E0A" w:rsidRDefault="00B848D0" w:rsidP="00B848D0">
      <w:pPr>
        <w:rPr>
          <w:lang w:val="sr-Cyrl-BA"/>
        </w:rPr>
      </w:pPr>
      <w:r>
        <w:rPr>
          <w:lang w:val="ru-RU"/>
        </w:rPr>
        <w:t>Град</w:t>
      </w:r>
      <w:r w:rsidRPr="00B6031F">
        <w:rPr>
          <w:lang w:val="ru-RU"/>
        </w:rPr>
        <w:t>:</w:t>
      </w:r>
      <w:r>
        <w:rPr>
          <w:lang w:val="sr-Cyrl-BA"/>
        </w:rPr>
        <w:t xml:space="preserve">БИЈЕЉИНА                                                                                                                           </w:t>
      </w:r>
      <w:r w:rsidR="006F1664">
        <w:rPr>
          <w:lang w:val="ru-RU"/>
        </w:rPr>
        <w:t>Овлаштено лице (Презиме и Име)</w:t>
      </w:r>
      <w:r>
        <w:rPr>
          <w:lang w:val="sr-Cyrl-BA"/>
        </w:rPr>
        <w:t>:  ____________________</w:t>
      </w:r>
    </w:p>
    <w:p w:rsidR="00B848D0" w:rsidRPr="00B848D0" w:rsidRDefault="00B848D0" w:rsidP="00B848D0">
      <w:pPr>
        <w:rPr>
          <w:lang w:val="ru-RU"/>
        </w:rPr>
      </w:pPr>
      <w:r w:rsidRPr="00B6031F">
        <w:rPr>
          <w:lang w:val="ru-RU"/>
        </w:rPr>
        <w:t>Жиро-рачун банке:_________________________________________</w:t>
      </w:r>
      <w:r>
        <w:rPr>
          <w:lang w:val="sr-Cyrl-BA"/>
        </w:rPr>
        <w:t xml:space="preserve">                                       Контакт – Тел:____________________________</w:t>
      </w:r>
      <w:r w:rsidR="006F1664">
        <w:rPr>
          <w:lang w:val="sr-Cyrl-BA"/>
        </w:rPr>
        <w:t>________</w:t>
      </w:r>
      <w:r>
        <w:rPr>
          <w:lang w:val="sr-Cyrl-BA"/>
        </w:rPr>
        <w:t>__</w:t>
      </w:r>
    </w:p>
    <w:p w:rsidR="00B848D0" w:rsidRDefault="006F1664" w:rsidP="00B848D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</w:t>
      </w:r>
      <w:r>
        <w:rPr>
          <w:lang w:val="sr-Cyrl-BA"/>
        </w:rPr>
        <w:t>ЈИБ</w:t>
      </w:r>
      <w:r>
        <w:rPr>
          <w:lang w:val="ru-RU"/>
        </w:rPr>
        <w:t>:______________________________________________</w:t>
      </w:r>
    </w:p>
    <w:p w:rsidR="00994504" w:rsidRPr="00B848D0" w:rsidRDefault="00994504" w:rsidP="00B848D0">
      <w:pPr>
        <w:rPr>
          <w:lang w:val="ru-RU"/>
        </w:rPr>
      </w:pPr>
    </w:p>
    <w:tbl>
      <w:tblPr>
        <w:tblW w:w="1559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1890"/>
        <w:gridCol w:w="887"/>
        <w:gridCol w:w="1065"/>
        <w:gridCol w:w="1065"/>
        <w:gridCol w:w="1124"/>
        <w:gridCol w:w="1361"/>
        <w:gridCol w:w="1124"/>
        <w:gridCol w:w="1242"/>
        <w:gridCol w:w="1242"/>
        <w:gridCol w:w="1242"/>
        <w:gridCol w:w="1479"/>
        <w:gridCol w:w="1006"/>
      </w:tblGrid>
      <w:tr w:rsidR="00994504" w:rsidRPr="00994504" w:rsidTr="00994504">
        <w:trPr>
          <w:trHeight w:val="1534"/>
        </w:trPr>
        <w:tc>
          <w:tcPr>
            <w:tcW w:w="866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Р/б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Кор</w:t>
            </w:r>
            <w:r w:rsidRPr="009B52E4">
              <w:rPr>
                <w:lang w:val="sr-Cyrl-BA"/>
              </w:rPr>
              <w:t>и</w:t>
            </w:r>
            <w:r w:rsidRPr="009B52E4">
              <w:rPr>
                <w:lang w:val="sr-Latn-CS"/>
              </w:rPr>
              <w:t>сник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Презиме и Име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2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887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ЈМБ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3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065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Мјесто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4.</w:t>
            </w:r>
          </w:p>
        </w:tc>
        <w:tc>
          <w:tcPr>
            <w:tcW w:w="1065" w:type="dxa"/>
          </w:tcPr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Број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уго</w:t>
            </w:r>
            <w:r w:rsidRPr="009B52E4">
              <w:rPr>
                <w:lang w:val="sr-Cyrl-BA"/>
              </w:rPr>
              <w:t>в</w:t>
            </w:r>
            <w:r w:rsidRPr="009B52E4">
              <w:rPr>
                <w:lang w:val="sr-Latn-CS"/>
              </w:rPr>
              <w:t>ора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5.</w:t>
            </w:r>
          </w:p>
        </w:tc>
        <w:tc>
          <w:tcPr>
            <w:tcW w:w="1124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Датум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Пласма</w:t>
            </w:r>
            <w:r w:rsidRPr="009B52E4">
              <w:rPr>
                <w:lang w:val="sr-Cyrl-BA"/>
              </w:rPr>
              <w:t>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6.</w:t>
            </w:r>
          </w:p>
        </w:tc>
        <w:tc>
          <w:tcPr>
            <w:tcW w:w="1361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Датум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Пов</w:t>
            </w:r>
            <w:r w:rsidRPr="009B52E4">
              <w:rPr>
                <w:lang w:val="sr-Cyrl-BA"/>
              </w:rPr>
              <w:t>р</w:t>
            </w:r>
            <w:r w:rsidRPr="009B52E4">
              <w:rPr>
                <w:lang w:val="sr-Latn-CS"/>
              </w:rPr>
              <w:t>ата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7.</w:t>
            </w:r>
          </w:p>
        </w:tc>
        <w:tc>
          <w:tcPr>
            <w:tcW w:w="1124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Износ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</w:t>
            </w:r>
            <w:r w:rsidRPr="009B52E4">
              <w:rPr>
                <w:lang w:val="sr-Cyrl-CS"/>
              </w:rPr>
              <w:t>ред</w:t>
            </w:r>
            <w:r w:rsidRPr="009B52E4">
              <w:rPr>
                <w:lang w:val="sr-Latn-CS"/>
              </w:rPr>
              <w:t>ита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8.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Годишња камата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%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9.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Обрачун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кам.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КМ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10.</w:t>
            </w:r>
          </w:p>
        </w:tc>
        <w:tc>
          <w:tcPr>
            <w:tcW w:w="1242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Регресир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кам.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___</w:t>
            </w:r>
            <w:r w:rsidRPr="009B52E4">
              <w:rPr>
                <w:lang w:val="sr-Latn-CS"/>
              </w:rPr>
              <w:t>%</w:t>
            </w: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Cyrl-BA"/>
              </w:rPr>
              <w:t>11.</w:t>
            </w:r>
          </w:p>
        </w:tc>
        <w:tc>
          <w:tcPr>
            <w:tcW w:w="1479" w:type="dxa"/>
          </w:tcPr>
          <w:p w:rsidR="003A17BC" w:rsidRPr="009B52E4" w:rsidRDefault="003A17BC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Број тек./ жиро-рач.</w:t>
            </w:r>
          </w:p>
          <w:p w:rsidR="003A17BC" w:rsidRPr="009B52E4" w:rsidRDefault="0035543F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корисника</w:t>
            </w:r>
          </w:p>
          <w:p w:rsidR="003A17BC" w:rsidRPr="009B52E4" w:rsidRDefault="0035543F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кредита</w:t>
            </w:r>
          </w:p>
          <w:p w:rsidR="003A17BC" w:rsidRPr="009B52E4" w:rsidRDefault="003A17BC" w:rsidP="0035543F">
            <w:pPr>
              <w:jc w:val="center"/>
              <w:rPr>
                <w:lang w:val="sr-Cyrl-CS"/>
              </w:rPr>
            </w:pPr>
            <w:r w:rsidRPr="009B52E4">
              <w:rPr>
                <w:lang w:val="sr-Cyrl-CS"/>
              </w:rPr>
              <w:t>12.</w:t>
            </w:r>
          </w:p>
        </w:tc>
        <w:tc>
          <w:tcPr>
            <w:tcW w:w="1006" w:type="dxa"/>
          </w:tcPr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Намј.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  <w:r w:rsidRPr="009B52E4">
              <w:rPr>
                <w:lang w:val="sr-Latn-CS"/>
              </w:rPr>
              <w:t>kред.</w:t>
            </w: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Latn-CS"/>
              </w:rPr>
            </w:pPr>
          </w:p>
          <w:p w:rsidR="003A17BC" w:rsidRPr="009B52E4" w:rsidRDefault="003A17BC" w:rsidP="00807CBD">
            <w:pPr>
              <w:jc w:val="center"/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3.</w:t>
            </w:r>
          </w:p>
        </w:tc>
      </w:tr>
      <w:tr w:rsidR="00994504" w:rsidRPr="00994504" w:rsidTr="00994504">
        <w:trPr>
          <w:trHeight w:val="304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1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Cyrl-BA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04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2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Latn-CS"/>
              </w:rPr>
              <w:t>3</w:t>
            </w:r>
            <w:r w:rsidRPr="009B52E4">
              <w:rPr>
                <w:lang w:val="sr-Cyrl-BA"/>
              </w:rPr>
              <w:t>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4.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5.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A17BC" w:rsidP="00B058AF">
            <w:pPr>
              <w:rPr>
                <w:lang w:val="sr-Cyrl-BA"/>
              </w:rPr>
            </w:pPr>
            <w:r w:rsidRPr="009B52E4">
              <w:rPr>
                <w:lang w:val="sr-Cyrl-BA"/>
              </w:rPr>
              <w:t>6.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  <w:tr w:rsidR="00994504" w:rsidRPr="00994504" w:rsidTr="00994504">
        <w:trPr>
          <w:trHeight w:val="320"/>
        </w:trPr>
        <w:tc>
          <w:tcPr>
            <w:tcW w:w="866" w:type="dxa"/>
          </w:tcPr>
          <w:p w:rsidR="003A17BC" w:rsidRPr="009B52E4" w:rsidRDefault="00337EF8" w:rsidP="00B058AF">
            <w:pPr>
              <w:rPr>
                <w:lang w:val="sr-Latn-RS"/>
              </w:rPr>
            </w:pPr>
            <w:r w:rsidRPr="009B52E4">
              <w:rPr>
                <w:lang w:val="sr-Latn-RS"/>
              </w:rPr>
              <w:t>.......</w:t>
            </w:r>
          </w:p>
        </w:tc>
        <w:tc>
          <w:tcPr>
            <w:tcW w:w="1890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887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65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361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124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242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479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  <w:tc>
          <w:tcPr>
            <w:tcW w:w="1006" w:type="dxa"/>
          </w:tcPr>
          <w:p w:rsidR="003A17BC" w:rsidRPr="009B52E4" w:rsidRDefault="003A17BC" w:rsidP="00B058AF">
            <w:pPr>
              <w:rPr>
                <w:lang w:val="sr-Latn-CS"/>
              </w:rPr>
            </w:pPr>
          </w:p>
        </w:tc>
      </w:tr>
    </w:tbl>
    <w:p w:rsidR="00337EF8" w:rsidRDefault="00994504" w:rsidP="00337EF8">
      <w:pPr>
        <w:rPr>
          <w:lang w:val="sr-Latn-RS"/>
        </w:rPr>
      </w:pPr>
      <w:r>
        <w:rPr>
          <w:b/>
          <w:lang w:val="sr-Cyrl-RS"/>
        </w:rPr>
        <w:t xml:space="preserve">    </w:t>
      </w:r>
      <w:r w:rsidR="00337EF8" w:rsidRPr="00337EF8">
        <w:rPr>
          <w:b/>
          <w:lang w:val="sr-Cyrl-RS"/>
        </w:rPr>
        <w:t>Напомена:</w:t>
      </w:r>
      <w:r w:rsidR="00337EF8">
        <w:rPr>
          <w:lang w:val="sr-Cyrl-RS"/>
        </w:rPr>
        <w:t xml:space="preserve"> Овај образац је обавезно доставити у електронској и у писаној форми на </w:t>
      </w:r>
      <w:r w:rsidR="00337EF8">
        <w:rPr>
          <w:lang w:val="sr-Latn-RS"/>
        </w:rPr>
        <w:t xml:space="preserve">e-mail </w:t>
      </w:r>
      <w:r w:rsidR="00337EF8">
        <w:rPr>
          <w:lang w:val="sr-Cyrl-RS"/>
        </w:rPr>
        <w:t>адресу:</w:t>
      </w:r>
      <w:r w:rsidR="00337EF8">
        <w:rPr>
          <w:lang w:val="sr-Latn-RS"/>
        </w:rPr>
        <w:t xml:space="preserve"> </w:t>
      </w:r>
      <w:hyperlink r:id="rId9" w:history="1">
        <w:r w:rsidR="00337EF8" w:rsidRPr="00CD4CDE">
          <w:rPr>
            <w:rStyle w:val="Hyperlink"/>
            <w:lang w:val="sr-Latn-RS"/>
          </w:rPr>
          <w:t>agrarnifondbn@gmail.com</w:t>
        </w:r>
      </w:hyperlink>
    </w:p>
    <w:p w:rsidR="00B848D0" w:rsidRDefault="00B848D0" w:rsidP="00B848D0">
      <w:pPr>
        <w:ind w:left="360"/>
        <w:rPr>
          <w:color w:val="000000"/>
          <w:lang w:val="sr-Cyrl-BA"/>
        </w:rPr>
      </w:pPr>
    </w:p>
    <w:p w:rsidR="00B848D0" w:rsidRPr="000720BB" w:rsidRDefault="00807CBD" w:rsidP="00B848D0">
      <w:pPr>
        <w:ind w:left="360"/>
        <w:rPr>
          <w:color w:val="000000"/>
          <w:lang w:val="sr-Latn-CS"/>
        </w:rPr>
      </w:pPr>
      <w:r w:rsidRPr="006E20FA">
        <w:rPr>
          <w:b/>
          <w:color w:val="000000"/>
          <w:lang w:val="sr-Latn-CS"/>
        </w:rPr>
        <w:t>Напомена:</w:t>
      </w:r>
      <w:r>
        <w:rPr>
          <w:color w:val="000000"/>
          <w:lang w:val="sr-Latn-CS"/>
        </w:rPr>
        <w:t xml:space="preserve"> </w:t>
      </w:r>
      <w:r w:rsidR="003A17BC">
        <w:rPr>
          <w:color w:val="000000"/>
          <w:lang w:val="sr-Cyrl-BA"/>
        </w:rPr>
        <w:t>7</w:t>
      </w:r>
      <w:r>
        <w:rPr>
          <w:color w:val="000000"/>
          <w:lang w:val="sr-Cyrl-BA"/>
        </w:rPr>
        <w:t>.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уписати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датум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доспијећа</w:t>
      </w:r>
      <w:r w:rsidR="00B848D0" w:rsidRPr="000720BB">
        <w:rPr>
          <w:color w:val="000000"/>
          <w:lang w:val="sr-Latn-CS"/>
        </w:rPr>
        <w:t xml:space="preserve"> </w:t>
      </w:r>
      <w:r w:rsidR="00B848D0">
        <w:rPr>
          <w:color w:val="000000"/>
          <w:lang w:val="sr-Latn-CS"/>
        </w:rPr>
        <w:t>кредита</w:t>
      </w:r>
      <w:r w:rsidR="00B848D0" w:rsidRPr="000720BB">
        <w:rPr>
          <w:color w:val="000000"/>
          <w:lang w:val="sr-Latn-CS"/>
        </w:rPr>
        <w:t xml:space="preserve"> ( </w:t>
      </w:r>
      <w:r w:rsidR="00B848D0">
        <w:rPr>
          <w:color w:val="000000"/>
          <w:lang w:val="sr-Latn-CS"/>
        </w:rPr>
        <w:t>дан</w:t>
      </w:r>
      <w:r w:rsidR="00B848D0" w:rsidRPr="000720BB">
        <w:rPr>
          <w:color w:val="000000"/>
          <w:lang w:val="sr-Latn-CS"/>
        </w:rPr>
        <w:t>,</w:t>
      </w:r>
      <w:r w:rsidR="00B848D0">
        <w:rPr>
          <w:color w:val="000000"/>
          <w:lang w:val="sr-Latn-CS"/>
        </w:rPr>
        <w:t>мјесец</w:t>
      </w:r>
      <w:r w:rsidR="00B848D0" w:rsidRPr="000720BB">
        <w:rPr>
          <w:color w:val="000000"/>
          <w:lang w:val="sr-Latn-CS"/>
        </w:rPr>
        <w:t>,</w:t>
      </w:r>
      <w:r w:rsidR="00B848D0">
        <w:rPr>
          <w:color w:val="000000"/>
          <w:lang w:val="sr-Latn-CS"/>
        </w:rPr>
        <w:t>година</w:t>
      </w:r>
      <w:r w:rsidR="00B848D0" w:rsidRPr="000720BB">
        <w:rPr>
          <w:color w:val="000000"/>
          <w:lang w:val="sr-Latn-CS"/>
        </w:rPr>
        <w:t>)</w:t>
      </w:r>
    </w:p>
    <w:p w:rsidR="00B848D0" w:rsidRPr="00B6031F" w:rsidRDefault="00B848D0" w:rsidP="00B848D0">
      <w:pPr>
        <w:rPr>
          <w:lang w:val="ru-RU"/>
        </w:rPr>
      </w:pPr>
      <w:r w:rsidRPr="000720BB">
        <w:rPr>
          <w:color w:val="000000"/>
          <w:lang w:val="sr-Latn-CS"/>
        </w:rPr>
        <w:t xml:space="preserve">                </w:t>
      </w:r>
      <w:r>
        <w:rPr>
          <w:color w:val="000000"/>
          <w:lang w:val="sr-Latn-CS"/>
        </w:rPr>
        <w:t xml:space="preserve">      </w:t>
      </w:r>
      <w:r w:rsidR="003B6B24">
        <w:rPr>
          <w:color w:val="000000"/>
          <w:lang w:val="sr-Cyrl-RS"/>
        </w:rPr>
        <w:t xml:space="preserve">  </w:t>
      </w:r>
      <w:r w:rsidR="00807CBD">
        <w:rPr>
          <w:color w:val="000000"/>
          <w:lang w:val="sr-Latn-CS"/>
        </w:rPr>
        <w:t xml:space="preserve"> 1</w:t>
      </w:r>
      <w:r w:rsidR="003A17BC">
        <w:rPr>
          <w:color w:val="000000"/>
          <w:lang w:val="sr-Cyrl-BA"/>
        </w:rPr>
        <w:t>1</w:t>
      </w:r>
      <w:r w:rsidR="00807CBD">
        <w:rPr>
          <w:color w:val="000000"/>
          <w:lang w:val="sr-Cyrl-BA"/>
        </w:rPr>
        <w:t>.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обрачуната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банковна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камата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за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период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за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који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се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тражи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регресирана</w:t>
      </w:r>
      <w:r w:rsidRPr="000720BB">
        <w:rPr>
          <w:color w:val="000000"/>
          <w:lang w:val="sr-Latn-CS"/>
        </w:rPr>
        <w:t xml:space="preserve"> </w:t>
      </w:r>
      <w:r>
        <w:rPr>
          <w:color w:val="000000"/>
          <w:lang w:val="sr-Latn-CS"/>
        </w:rPr>
        <w:t>камата</w:t>
      </w:r>
      <w:r w:rsidRPr="000720BB">
        <w:rPr>
          <w:color w:val="000000"/>
          <w:lang w:val="sr-Latn-CS"/>
        </w:rPr>
        <w:t>.</w:t>
      </w:r>
    </w:p>
    <w:p w:rsidR="00B848D0" w:rsidRPr="00E032E1" w:rsidRDefault="00B848D0" w:rsidP="00B848D0">
      <w:pPr>
        <w:rPr>
          <w:lang w:val="ru-RU"/>
        </w:rPr>
      </w:pPr>
    </w:p>
    <w:p w:rsidR="00B848D0" w:rsidRPr="00B6031F" w:rsidRDefault="00B848D0" w:rsidP="00B848D0">
      <w:pPr>
        <w:rPr>
          <w:lang w:val="ru-RU"/>
        </w:rPr>
      </w:pPr>
      <w:r w:rsidRPr="000F19FB">
        <w:rPr>
          <w:lang w:val="ru-RU"/>
        </w:rPr>
        <w:t xml:space="preserve">  </w:t>
      </w:r>
      <w:r w:rsidR="006E20FA">
        <w:rPr>
          <w:lang w:val="ru-RU"/>
        </w:rPr>
        <w:t xml:space="preserve">   </w:t>
      </w:r>
      <w:r w:rsidRPr="00B6031F">
        <w:rPr>
          <w:lang w:val="ru-RU"/>
        </w:rPr>
        <w:t>Под пуном кривичном и материјалном одговорношћу тврдим да су тачни сви по</w:t>
      </w:r>
      <w:r>
        <w:rPr>
          <w:lang w:val="ru-RU"/>
        </w:rPr>
        <w:t>даци који су ун</w:t>
      </w:r>
      <w:r w:rsidR="00B1762E">
        <w:rPr>
          <w:lang w:val="ru-RU"/>
        </w:rPr>
        <w:t>иј</w:t>
      </w:r>
      <w:r>
        <w:rPr>
          <w:lang w:val="ru-RU"/>
        </w:rPr>
        <w:t>ети у ову спецификацију</w:t>
      </w:r>
      <w:r w:rsidRPr="00B6031F">
        <w:rPr>
          <w:lang w:val="ru-RU"/>
        </w:rPr>
        <w:t>.</w:t>
      </w:r>
    </w:p>
    <w:p w:rsidR="00B848D0" w:rsidRDefault="00B848D0" w:rsidP="00B848D0">
      <w:pPr>
        <w:rPr>
          <w:lang w:val="sr-Cyrl-BA"/>
        </w:rPr>
      </w:pPr>
      <w:r w:rsidRPr="00B6031F">
        <w:rPr>
          <w:lang w:val="ru-RU"/>
        </w:rPr>
        <w:t xml:space="preserve">     </w:t>
      </w:r>
    </w:p>
    <w:p w:rsidR="00B848D0" w:rsidRPr="00B848D0" w:rsidRDefault="00B848D0" w:rsidP="00B848D0">
      <w:pPr>
        <w:rPr>
          <w:lang w:val="ru-RU"/>
        </w:rPr>
      </w:pPr>
      <w:r w:rsidRPr="00B6031F">
        <w:rPr>
          <w:lang w:val="ru-RU"/>
        </w:rPr>
        <w:t xml:space="preserve">                               </w:t>
      </w:r>
      <w:r w:rsidR="000C44D7" w:rsidRPr="00B848D0">
        <w:rPr>
          <w:lang w:val="ru-RU"/>
        </w:rPr>
        <w:t>Мјесто и датум</w:t>
      </w:r>
      <w:r w:rsidRPr="00B6031F">
        <w:rPr>
          <w:lang w:val="ru-RU"/>
        </w:rPr>
        <w:t xml:space="preserve">                                                                                            </w:t>
      </w:r>
      <w:r w:rsidR="000C44D7">
        <w:rPr>
          <w:lang w:val="ru-RU"/>
        </w:rPr>
        <w:t>Печат и потпис овлашт</w:t>
      </w:r>
      <w:r w:rsidRPr="00B848D0">
        <w:rPr>
          <w:lang w:val="ru-RU"/>
        </w:rPr>
        <w:t>еног лица</w:t>
      </w:r>
    </w:p>
    <w:p w:rsidR="00D96FAF" w:rsidRDefault="000C44D7" w:rsidP="00B848D0">
      <w:pPr>
        <w:rPr>
          <w:lang w:val="ru-RU"/>
        </w:rPr>
      </w:pPr>
      <w:r>
        <w:rPr>
          <w:lang w:val="ru-RU"/>
        </w:rPr>
        <w:t xml:space="preserve">                    </w:t>
      </w:r>
      <w:r w:rsidR="00B848D0">
        <w:rPr>
          <w:lang w:val="sr-Cyrl-BA"/>
        </w:rPr>
        <w:t>___________</w:t>
      </w:r>
      <w:r w:rsidR="00DF3177">
        <w:rPr>
          <w:lang w:val="sr-Cyrl-BA"/>
        </w:rPr>
        <w:t xml:space="preserve">,  </w:t>
      </w:r>
      <w:r w:rsidR="00B848D0">
        <w:rPr>
          <w:lang w:val="sr-Cyrl-BA"/>
        </w:rPr>
        <w:t>_____________</w:t>
      </w:r>
      <w:r>
        <w:rPr>
          <w:lang w:val="sr-Cyrl-BA"/>
        </w:rPr>
        <w:t xml:space="preserve">                                         </w:t>
      </w:r>
      <w:r w:rsidR="002C6A45">
        <w:rPr>
          <w:lang w:val="sr-Cyrl-RS"/>
        </w:rPr>
        <w:t>М.П.</w:t>
      </w:r>
      <w:r>
        <w:rPr>
          <w:lang w:val="sr-Cyrl-BA"/>
        </w:rPr>
        <w:t xml:space="preserve">              </w:t>
      </w:r>
      <w:r w:rsidR="00B848D0">
        <w:rPr>
          <w:lang w:val="sr-Latn-BA"/>
        </w:rPr>
        <w:t xml:space="preserve">                        _____________________</w:t>
      </w:r>
      <w:r w:rsidR="00B848D0" w:rsidRPr="00B848D0">
        <w:rPr>
          <w:lang w:val="ru-RU"/>
        </w:rPr>
        <w:t xml:space="preserve">                                </w:t>
      </w:r>
    </w:p>
    <w:p w:rsidR="00B848D0" w:rsidRPr="00503212" w:rsidRDefault="00B848D0" w:rsidP="00503212">
      <w:pPr>
        <w:rPr>
          <w:b/>
          <w:lang w:val="sr-Latn-RS"/>
        </w:rPr>
        <w:sectPr w:rsidR="00B848D0" w:rsidRPr="00503212" w:rsidSect="006F5C6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720" w:right="432" w:bottom="1440" w:left="432" w:header="720" w:footer="720" w:gutter="0"/>
          <w:cols w:space="720"/>
          <w:docGrid w:linePitch="78"/>
        </w:sectPr>
      </w:pPr>
      <w:bookmarkStart w:id="0" w:name="_GoBack"/>
      <w:bookmarkEnd w:id="0"/>
    </w:p>
    <w:p w:rsidR="00FF3234" w:rsidRPr="00EB38C2" w:rsidRDefault="00FF3234" w:rsidP="00503212">
      <w:pPr>
        <w:rPr>
          <w:sz w:val="18"/>
          <w:szCs w:val="18"/>
          <w:lang w:val="sr-Latn-RS"/>
        </w:rPr>
      </w:pPr>
    </w:p>
    <w:sectPr w:rsidR="00FF3234" w:rsidRPr="00EB38C2" w:rsidSect="00E4563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9" w:h="16834" w:code="9"/>
      <w:pgMar w:top="431" w:right="720" w:bottom="43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BF" w:rsidRDefault="004C35BF">
      <w:r>
        <w:separator/>
      </w:r>
    </w:p>
  </w:endnote>
  <w:endnote w:type="continuationSeparator" w:id="0">
    <w:p w:rsidR="004C35BF" w:rsidRDefault="004C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3212">
      <w:rPr>
        <w:rStyle w:val="PageNumber"/>
        <w:noProof/>
      </w:rPr>
      <w:t>1</w: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 w:rsidP="00A01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3212">
      <w:rPr>
        <w:rStyle w:val="PageNumber"/>
        <w:noProof/>
      </w:rPr>
      <w:t>2</w:t>
    </w:r>
    <w:r>
      <w:rPr>
        <w:rStyle w:val="PageNumber"/>
      </w:rPr>
      <w:fldChar w:fldCharType="end"/>
    </w:r>
  </w:p>
  <w:p w:rsidR="00477CAE" w:rsidRDefault="00477CA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BF" w:rsidRDefault="004C35BF">
      <w:r>
        <w:separator/>
      </w:r>
    </w:p>
  </w:footnote>
  <w:footnote w:type="continuationSeparator" w:id="0">
    <w:p w:rsidR="004C35BF" w:rsidRDefault="004C3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CAE" w:rsidRDefault="00477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718D9F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10043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DF8E5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BB0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06460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B2B1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BC40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C0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6820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8D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</w:abstractNum>
  <w:abstractNum w:abstractNumId="12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3">
    <w:nsid w:val="00000004"/>
    <w:multiLevelType w:val="singleLevel"/>
    <w:tmpl w:val="00000004"/>
    <w:name w:val="WW8Num7"/>
    <w:lvl w:ilvl="0">
      <w:start w:val="2"/>
      <w:numFmt w:val="decimal"/>
      <w:lvlText w:val="%1."/>
      <w:lvlJc w:val="left"/>
      <w:pPr>
        <w:tabs>
          <w:tab w:val="num" w:pos="1080"/>
        </w:tabs>
      </w:pPr>
    </w:lvl>
  </w:abstractNum>
  <w:abstractNum w:abstractNumId="1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5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6">
    <w:nsid w:val="00000007"/>
    <w:multiLevelType w:val="singleLevel"/>
    <w:tmpl w:val="00000007"/>
    <w:name w:val="WW8Num22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Arial" w:hAnsi="Arial" w:cs="Arial"/>
      </w:rPr>
    </w:lvl>
  </w:abstractNum>
  <w:abstractNum w:abstractNumId="17">
    <w:nsid w:val="00000008"/>
    <w:multiLevelType w:val="singleLevel"/>
    <w:tmpl w:val="00000008"/>
    <w:name w:val="WW8Num23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8">
    <w:nsid w:val="00000009"/>
    <w:multiLevelType w:val="singleLevel"/>
    <w:tmpl w:val="00000009"/>
    <w:name w:val="WW8Num26"/>
    <w:lvl w:ilvl="0">
      <w:numFmt w:val="bullet"/>
      <w:lvlText w:val="-"/>
      <w:lvlJc w:val="left"/>
      <w:pPr>
        <w:tabs>
          <w:tab w:val="num" w:pos="1080"/>
        </w:tabs>
      </w:pPr>
      <w:rPr>
        <w:rFonts w:ascii="Verdana" w:hAnsi="Verdana" w:cs="Times New Roman"/>
      </w:rPr>
    </w:lvl>
  </w:abstractNum>
  <w:abstractNum w:abstractNumId="19">
    <w:nsid w:val="0000000A"/>
    <w:multiLevelType w:val="singleLevel"/>
    <w:tmpl w:val="0000000A"/>
    <w:name w:val="WW8Num27"/>
    <w:lvl w:ilvl="0">
      <w:numFmt w:val="bullet"/>
      <w:lvlText w:val="-"/>
      <w:lvlJc w:val="left"/>
      <w:pPr>
        <w:tabs>
          <w:tab w:val="num" w:pos="1440"/>
        </w:tabs>
      </w:pPr>
      <w:rPr>
        <w:rFonts w:ascii="Verdana" w:hAnsi="Verdana" w:cs="Times New Roman"/>
      </w:rPr>
    </w:lvl>
  </w:abstractNum>
  <w:abstractNum w:abstractNumId="20">
    <w:nsid w:val="0000000B"/>
    <w:multiLevelType w:val="singleLevel"/>
    <w:tmpl w:val="0000000B"/>
    <w:name w:val="WW8Num43"/>
    <w:lvl w:ilvl="0">
      <w:numFmt w:val="bullet"/>
      <w:lvlText w:val="-"/>
      <w:lvlJc w:val="left"/>
      <w:pPr>
        <w:tabs>
          <w:tab w:val="num" w:pos="1440"/>
        </w:tabs>
      </w:pPr>
      <w:rPr>
        <w:rFonts w:ascii="Verdana" w:hAnsi="Verdana" w:cs="Times New Roman"/>
      </w:rPr>
    </w:lvl>
  </w:abstractNum>
  <w:abstractNum w:abstractNumId="21">
    <w:nsid w:val="02E07255"/>
    <w:multiLevelType w:val="hybridMultilevel"/>
    <w:tmpl w:val="09C41FFA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6D96016"/>
    <w:multiLevelType w:val="hybridMultilevel"/>
    <w:tmpl w:val="E92CBF36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7A73D1C"/>
    <w:multiLevelType w:val="hybridMultilevel"/>
    <w:tmpl w:val="6BC84420"/>
    <w:lvl w:ilvl="0" w:tplc="020614B2">
      <w:start w:val="10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0AAA4842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0D6F1643"/>
    <w:multiLevelType w:val="hybridMultilevel"/>
    <w:tmpl w:val="779CF6F2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4AF24E9"/>
    <w:multiLevelType w:val="hybridMultilevel"/>
    <w:tmpl w:val="4B56972A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58E0CA8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1E665F63"/>
    <w:multiLevelType w:val="hybridMultilevel"/>
    <w:tmpl w:val="4A343DAA"/>
    <w:lvl w:ilvl="0" w:tplc="B9744C66">
      <w:start w:val="1"/>
      <w:numFmt w:val="decimal"/>
      <w:lvlText w:val="%1)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>
    <w:nsid w:val="1F5E0081"/>
    <w:multiLevelType w:val="hybridMultilevel"/>
    <w:tmpl w:val="D964792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3BE6C59"/>
    <w:multiLevelType w:val="hybridMultilevel"/>
    <w:tmpl w:val="767616F4"/>
    <w:lvl w:ilvl="0" w:tplc="4948C656">
      <w:start w:val="1"/>
      <w:numFmt w:val="lowerLetter"/>
      <w:lvlText w:val="%1.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207218"/>
    <w:multiLevelType w:val="hybridMultilevel"/>
    <w:tmpl w:val="B27EFE24"/>
    <w:lvl w:ilvl="0" w:tplc="CC7645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2C56CF5"/>
    <w:multiLevelType w:val="hybridMultilevel"/>
    <w:tmpl w:val="4B1A90E4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3016F13"/>
    <w:multiLevelType w:val="hybridMultilevel"/>
    <w:tmpl w:val="51FCAA8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6E944FA"/>
    <w:multiLevelType w:val="hybridMultilevel"/>
    <w:tmpl w:val="8B62CBA2"/>
    <w:lvl w:ilvl="0" w:tplc="CFE89B68">
      <w:start w:val="1"/>
      <w:numFmt w:val="decimal"/>
      <w:lvlText w:val="%1."/>
      <w:lvlJc w:val="right"/>
      <w:pPr>
        <w:tabs>
          <w:tab w:val="num" w:pos="1304"/>
        </w:tabs>
        <w:ind w:left="1304" w:hanging="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5">
    <w:nsid w:val="376C5E4D"/>
    <w:multiLevelType w:val="hybridMultilevel"/>
    <w:tmpl w:val="C8E22454"/>
    <w:lvl w:ilvl="0" w:tplc="7B305AB2">
      <w:start w:val="10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>
    <w:nsid w:val="39D842CD"/>
    <w:multiLevelType w:val="hybridMultilevel"/>
    <w:tmpl w:val="C0668D6A"/>
    <w:lvl w:ilvl="0" w:tplc="B5C27CDC">
      <w:start w:val="1"/>
      <w:numFmt w:val="upperLetter"/>
      <w:lvlText w:val="%1.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DC4F1C"/>
    <w:multiLevelType w:val="hybridMultilevel"/>
    <w:tmpl w:val="366A0326"/>
    <w:lvl w:ilvl="0" w:tplc="6062F7D4">
      <w:start w:val="1"/>
      <w:numFmt w:val="decimal"/>
      <w:lvlText w:val="%1.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8">
    <w:nsid w:val="3E754551"/>
    <w:multiLevelType w:val="hybridMultilevel"/>
    <w:tmpl w:val="DC1EF47A"/>
    <w:lvl w:ilvl="0" w:tplc="11FC4CC6">
      <w:start w:val="1"/>
      <w:numFmt w:val="lowerLetter"/>
      <w:lvlText w:val="%1)"/>
      <w:lvlJc w:val="right"/>
      <w:pPr>
        <w:tabs>
          <w:tab w:val="num" w:pos="1247"/>
        </w:tabs>
        <w:ind w:left="1247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9">
    <w:nsid w:val="44343EA1"/>
    <w:multiLevelType w:val="hybridMultilevel"/>
    <w:tmpl w:val="3EEAE50C"/>
    <w:lvl w:ilvl="0" w:tplc="AD7E3B4C">
      <w:start w:val="10"/>
      <w:numFmt w:val="decimal"/>
      <w:lvlText w:val="%1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>
    <w:nsid w:val="45591DD3"/>
    <w:multiLevelType w:val="hybridMultilevel"/>
    <w:tmpl w:val="D890858A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020C6B"/>
    <w:multiLevelType w:val="hybridMultilevel"/>
    <w:tmpl w:val="50AAD894"/>
    <w:lvl w:ilvl="0" w:tplc="92BA89C0"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>
    <w:nsid w:val="471252AF"/>
    <w:multiLevelType w:val="hybridMultilevel"/>
    <w:tmpl w:val="A36E2758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D8E0198"/>
    <w:multiLevelType w:val="hybridMultilevel"/>
    <w:tmpl w:val="A3129808"/>
    <w:lvl w:ilvl="0" w:tplc="B7364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2B95286"/>
    <w:multiLevelType w:val="hybridMultilevel"/>
    <w:tmpl w:val="31AA9B40"/>
    <w:lvl w:ilvl="0" w:tplc="8A6CEE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4635E3"/>
    <w:multiLevelType w:val="hybridMultilevel"/>
    <w:tmpl w:val="B9907C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8A4248"/>
    <w:multiLevelType w:val="hybridMultilevel"/>
    <w:tmpl w:val="446C7A06"/>
    <w:lvl w:ilvl="0" w:tplc="ADECBA72">
      <w:numFmt w:val="bullet"/>
      <w:lvlText w:val="-"/>
      <w:lvlJc w:val="left"/>
      <w:pPr>
        <w:tabs>
          <w:tab w:val="num" w:pos="1110"/>
        </w:tabs>
        <w:ind w:left="111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7">
    <w:nsid w:val="57FB0AEC"/>
    <w:multiLevelType w:val="hybridMultilevel"/>
    <w:tmpl w:val="77544708"/>
    <w:lvl w:ilvl="0" w:tplc="ECBC770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8">
    <w:nsid w:val="58853779"/>
    <w:multiLevelType w:val="hybridMultilevel"/>
    <w:tmpl w:val="D610A4D0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4B3758C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40" w:hanging="360"/>
      </w:pPr>
    </w:lvl>
    <w:lvl w:ilvl="2" w:tplc="241A001B" w:tentative="1">
      <w:start w:val="1"/>
      <w:numFmt w:val="lowerRoman"/>
      <w:lvlText w:val="%3."/>
      <w:lvlJc w:val="right"/>
      <w:pPr>
        <w:ind w:left="2460" w:hanging="180"/>
      </w:pPr>
    </w:lvl>
    <w:lvl w:ilvl="3" w:tplc="241A000F" w:tentative="1">
      <w:start w:val="1"/>
      <w:numFmt w:val="decimal"/>
      <w:lvlText w:val="%4."/>
      <w:lvlJc w:val="left"/>
      <w:pPr>
        <w:ind w:left="3180" w:hanging="360"/>
      </w:pPr>
    </w:lvl>
    <w:lvl w:ilvl="4" w:tplc="241A0019" w:tentative="1">
      <w:start w:val="1"/>
      <w:numFmt w:val="lowerLetter"/>
      <w:lvlText w:val="%5."/>
      <w:lvlJc w:val="left"/>
      <w:pPr>
        <w:ind w:left="3900" w:hanging="360"/>
      </w:pPr>
    </w:lvl>
    <w:lvl w:ilvl="5" w:tplc="241A001B" w:tentative="1">
      <w:start w:val="1"/>
      <w:numFmt w:val="lowerRoman"/>
      <w:lvlText w:val="%6."/>
      <w:lvlJc w:val="right"/>
      <w:pPr>
        <w:ind w:left="4620" w:hanging="180"/>
      </w:pPr>
    </w:lvl>
    <w:lvl w:ilvl="6" w:tplc="241A000F" w:tentative="1">
      <w:start w:val="1"/>
      <w:numFmt w:val="decimal"/>
      <w:lvlText w:val="%7."/>
      <w:lvlJc w:val="left"/>
      <w:pPr>
        <w:ind w:left="5340" w:hanging="360"/>
      </w:pPr>
    </w:lvl>
    <w:lvl w:ilvl="7" w:tplc="241A0019" w:tentative="1">
      <w:start w:val="1"/>
      <w:numFmt w:val="lowerLetter"/>
      <w:lvlText w:val="%8."/>
      <w:lvlJc w:val="left"/>
      <w:pPr>
        <w:ind w:left="6060" w:hanging="360"/>
      </w:pPr>
    </w:lvl>
    <w:lvl w:ilvl="8" w:tplc="2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0">
    <w:nsid w:val="65C201B0"/>
    <w:multiLevelType w:val="hybridMultilevel"/>
    <w:tmpl w:val="C74673E4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ADB1DE2"/>
    <w:multiLevelType w:val="hybridMultilevel"/>
    <w:tmpl w:val="979807D4"/>
    <w:lvl w:ilvl="0" w:tplc="508EC7AE">
      <w:start w:val="42"/>
      <w:numFmt w:val="bullet"/>
      <w:lvlText w:val="-"/>
      <w:lvlJc w:val="left"/>
      <w:pPr>
        <w:tabs>
          <w:tab w:val="num" w:pos="2754"/>
        </w:tabs>
        <w:ind w:left="2754" w:hanging="90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2">
    <w:nsid w:val="70942F89"/>
    <w:multiLevelType w:val="hybridMultilevel"/>
    <w:tmpl w:val="ACB07E02"/>
    <w:lvl w:ilvl="0" w:tplc="92BA8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C0559D"/>
    <w:multiLevelType w:val="hybridMultilevel"/>
    <w:tmpl w:val="AD926404"/>
    <w:lvl w:ilvl="0" w:tplc="F3DE43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38"/>
  </w:num>
  <w:num w:numId="14">
    <w:abstractNumId w:val="37"/>
  </w:num>
  <w:num w:numId="15">
    <w:abstractNumId w:val="30"/>
  </w:num>
  <w:num w:numId="16">
    <w:abstractNumId w:val="34"/>
  </w:num>
  <w:num w:numId="17">
    <w:abstractNumId w:val="36"/>
  </w:num>
  <w:num w:numId="18">
    <w:abstractNumId w:val="51"/>
  </w:num>
  <w:num w:numId="19">
    <w:abstractNumId w:val="35"/>
  </w:num>
  <w:num w:numId="20">
    <w:abstractNumId w:val="23"/>
  </w:num>
  <w:num w:numId="21">
    <w:abstractNumId w:val="21"/>
  </w:num>
  <w:num w:numId="22">
    <w:abstractNumId w:val="50"/>
  </w:num>
  <w:num w:numId="23">
    <w:abstractNumId w:val="41"/>
  </w:num>
  <w:num w:numId="24">
    <w:abstractNumId w:val="26"/>
  </w:num>
  <w:num w:numId="25">
    <w:abstractNumId w:val="42"/>
  </w:num>
  <w:num w:numId="26">
    <w:abstractNumId w:val="52"/>
  </w:num>
  <w:num w:numId="27">
    <w:abstractNumId w:val="48"/>
  </w:num>
  <w:num w:numId="28">
    <w:abstractNumId w:val="29"/>
  </w:num>
  <w:num w:numId="29">
    <w:abstractNumId w:val="32"/>
  </w:num>
  <w:num w:numId="30">
    <w:abstractNumId w:val="25"/>
  </w:num>
  <w:num w:numId="31">
    <w:abstractNumId w:val="33"/>
  </w:num>
  <w:num w:numId="32">
    <w:abstractNumId w:val="39"/>
  </w:num>
  <w:num w:numId="33">
    <w:abstractNumId w:val="49"/>
  </w:num>
  <w:num w:numId="34">
    <w:abstractNumId w:val="46"/>
  </w:num>
  <w:num w:numId="35">
    <w:abstractNumId w:val="24"/>
  </w:num>
  <w:num w:numId="36">
    <w:abstractNumId w:val="27"/>
  </w:num>
  <w:num w:numId="37">
    <w:abstractNumId w:val="47"/>
  </w:num>
  <w:num w:numId="38">
    <w:abstractNumId w:val="31"/>
  </w:num>
  <w:num w:numId="39">
    <w:abstractNumId w:val="40"/>
  </w:num>
  <w:num w:numId="40">
    <w:abstractNumId w:val="44"/>
  </w:num>
  <w:num w:numId="41">
    <w:abstractNumId w:val="22"/>
  </w:num>
  <w:num w:numId="42">
    <w:abstractNumId w:val="53"/>
  </w:num>
  <w:num w:numId="43">
    <w:abstractNumId w:val="4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rawingGridVerticalSpacing w:val="39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6F"/>
    <w:rsid w:val="00003318"/>
    <w:rsid w:val="00003A49"/>
    <w:rsid w:val="00010A74"/>
    <w:rsid w:val="00010C86"/>
    <w:rsid w:val="0001109A"/>
    <w:rsid w:val="00011321"/>
    <w:rsid w:val="00011A48"/>
    <w:rsid w:val="00012753"/>
    <w:rsid w:val="00014B8C"/>
    <w:rsid w:val="000160E3"/>
    <w:rsid w:val="000161A9"/>
    <w:rsid w:val="00017377"/>
    <w:rsid w:val="000176FD"/>
    <w:rsid w:val="00017D12"/>
    <w:rsid w:val="00017EF4"/>
    <w:rsid w:val="000200C3"/>
    <w:rsid w:val="00020E99"/>
    <w:rsid w:val="00021E24"/>
    <w:rsid w:val="00022BC0"/>
    <w:rsid w:val="00023265"/>
    <w:rsid w:val="0002402C"/>
    <w:rsid w:val="0002486C"/>
    <w:rsid w:val="00024F5F"/>
    <w:rsid w:val="000256D2"/>
    <w:rsid w:val="00027DC1"/>
    <w:rsid w:val="00031323"/>
    <w:rsid w:val="0003183E"/>
    <w:rsid w:val="0003515E"/>
    <w:rsid w:val="000355CC"/>
    <w:rsid w:val="000371F6"/>
    <w:rsid w:val="00037A09"/>
    <w:rsid w:val="00040A40"/>
    <w:rsid w:val="00041B85"/>
    <w:rsid w:val="00043010"/>
    <w:rsid w:val="000433AA"/>
    <w:rsid w:val="000434E8"/>
    <w:rsid w:val="0004385F"/>
    <w:rsid w:val="00044B32"/>
    <w:rsid w:val="0004673C"/>
    <w:rsid w:val="00047374"/>
    <w:rsid w:val="00047B60"/>
    <w:rsid w:val="00050155"/>
    <w:rsid w:val="00051B5E"/>
    <w:rsid w:val="00051CAB"/>
    <w:rsid w:val="0005240C"/>
    <w:rsid w:val="00053DC4"/>
    <w:rsid w:val="0005583B"/>
    <w:rsid w:val="00056910"/>
    <w:rsid w:val="000608E1"/>
    <w:rsid w:val="000623C3"/>
    <w:rsid w:val="00063F59"/>
    <w:rsid w:val="00063FEA"/>
    <w:rsid w:val="00065262"/>
    <w:rsid w:val="00065678"/>
    <w:rsid w:val="00066190"/>
    <w:rsid w:val="000702C7"/>
    <w:rsid w:val="000703F8"/>
    <w:rsid w:val="000720BB"/>
    <w:rsid w:val="00072A02"/>
    <w:rsid w:val="00072DB9"/>
    <w:rsid w:val="0007337A"/>
    <w:rsid w:val="000738A1"/>
    <w:rsid w:val="000738C7"/>
    <w:rsid w:val="0007418A"/>
    <w:rsid w:val="0007529F"/>
    <w:rsid w:val="000754D2"/>
    <w:rsid w:val="00077B23"/>
    <w:rsid w:val="00077F92"/>
    <w:rsid w:val="00081057"/>
    <w:rsid w:val="00081D2E"/>
    <w:rsid w:val="00083FE3"/>
    <w:rsid w:val="0008463B"/>
    <w:rsid w:val="000852E4"/>
    <w:rsid w:val="000908D4"/>
    <w:rsid w:val="000910E4"/>
    <w:rsid w:val="0009432E"/>
    <w:rsid w:val="000948E7"/>
    <w:rsid w:val="0009671F"/>
    <w:rsid w:val="000967CB"/>
    <w:rsid w:val="000A0FD2"/>
    <w:rsid w:val="000A1238"/>
    <w:rsid w:val="000A19BE"/>
    <w:rsid w:val="000A2910"/>
    <w:rsid w:val="000A3716"/>
    <w:rsid w:val="000A3B96"/>
    <w:rsid w:val="000A638F"/>
    <w:rsid w:val="000A682F"/>
    <w:rsid w:val="000B0DD1"/>
    <w:rsid w:val="000B1B26"/>
    <w:rsid w:val="000B1FCE"/>
    <w:rsid w:val="000B23D3"/>
    <w:rsid w:val="000B57D1"/>
    <w:rsid w:val="000B70A2"/>
    <w:rsid w:val="000C1E96"/>
    <w:rsid w:val="000C26E3"/>
    <w:rsid w:val="000C273E"/>
    <w:rsid w:val="000C44D7"/>
    <w:rsid w:val="000C53C2"/>
    <w:rsid w:val="000C5554"/>
    <w:rsid w:val="000D0932"/>
    <w:rsid w:val="000D1565"/>
    <w:rsid w:val="000D1D7F"/>
    <w:rsid w:val="000D27F2"/>
    <w:rsid w:val="000D2CDD"/>
    <w:rsid w:val="000D343F"/>
    <w:rsid w:val="000D3A51"/>
    <w:rsid w:val="000D74FC"/>
    <w:rsid w:val="000D7C7A"/>
    <w:rsid w:val="000E084F"/>
    <w:rsid w:val="000E16A1"/>
    <w:rsid w:val="000E1860"/>
    <w:rsid w:val="000E1EAA"/>
    <w:rsid w:val="000E45BB"/>
    <w:rsid w:val="000E4729"/>
    <w:rsid w:val="000E5425"/>
    <w:rsid w:val="000E563F"/>
    <w:rsid w:val="000F0284"/>
    <w:rsid w:val="000F08E0"/>
    <w:rsid w:val="000F16A8"/>
    <w:rsid w:val="000F19FB"/>
    <w:rsid w:val="000F1AA9"/>
    <w:rsid w:val="000F205B"/>
    <w:rsid w:val="000F4469"/>
    <w:rsid w:val="000F4723"/>
    <w:rsid w:val="000F6BFE"/>
    <w:rsid w:val="000F7345"/>
    <w:rsid w:val="000F7652"/>
    <w:rsid w:val="000F77D4"/>
    <w:rsid w:val="001014AB"/>
    <w:rsid w:val="001015EB"/>
    <w:rsid w:val="00101D5F"/>
    <w:rsid w:val="0010220C"/>
    <w:rsid w:val="0010243F"/>
    <w:rsid w:val="001037CA"/>
    <w:rsid w:val="0010386E"/>
    <w:rsid w:val="00104A21"/>
    <w:rsid w:val="00104E4A"/>
    <w:rsid w:val="00105C9D"/>
    <w:rsid w:val="00107798"/>
    <w:rsid w:val="00110E41"/>
    <w:rsid w:val="00111951"/>
    <w:rsid w:val="001134F2"/>
    <w:rsid w:val="00113ED5"/>
    <w:rsid w:val="001147D4"/>
    <w:rsid w:val="00114B06"/>
    <w:rsid w:val="00122FBB"/>
    <w:rsid w:val="001255C2"/>
    <w:rsid w:val="00125CF0"/>
    <w:rsid w:val="0012683F"/>
    <w:rsid w:val="001272E4"/>
    <w:rsid w:val="0013028E"/>
    <w:rsid w:val="001309E2"/>
    <w:rsid w:val="001316EC"/>
    <w:rsid w:val="00135755"/>
    <w:rsid w:val="00136079"/>
    <w:rsid w:val="00136099"/>
    <w:rsid w:val="001361A9"/>
    <w:rsid w:val="00136702"/>
    <w:rsid w:val="00136731"/>
    <w:rsid w:val="001368FD"/>
    <w:rsid w:val="001376B8"/>
    <w:rsid w:val="00137C96"/>
    <w:rsid w:val="00137E0C"/>
    <w:rsid w:val="001409DB"/>
    <w:rsid w:val="00141CA4"/>
    <w:rsid w:val="001420B6"/>
    <w:rsid w:val="0014340D"/>
    <w:rsid w:val="001453F4"/>
    <w:rsid w:val="00145D7A"/>
    <w:rsid w:val="00146C06"/>
    <w:rsid w:val="00146E4F"/>
    <w:rsid w:val="00147FFE"/>
    <w:rsid w:val="001506DC"/>
    <w:rsid w:val="00152CAE"/>
    <w:rsid w:val="00152D27"/>
    <w:rsid w:val="00153699"/>
    <w:rsid w:val="00153E74"/>
    <w:rsid w:val="00153ED6"/>
    <w:rsid w:val="00155294"/>
    <w:rsid w:val="00156287"/>
    <w:rsid w:val="001566B8"/>
    <w:rsid w:val="00156950"/>
    <w:rsid w:val="00156A8F"/>
    <w:rsid w:val="001578AD"/>
    <w:rsid w:val="00157997"/>
    <w:rsid w:val="0016043A"/>
    <w:rsid w:val="00160EC9"/>
    <w:rsid w:val="0016204D"/>
    <w:rsid w:val="00163A4B"/>
    <w:rsid w:val="0016487B"/>
    <w:rsid w:val="001654A5"/>
    <w:rsid w:val="0016791F"/>
    <w:rsid w:val="00171E9D"/>
    <w:rsid w:val="00172506"/>
    <w:rsid w:val="0017392E"/>
    <w:rsid w:val="0017394B"/>
    <w:rsid w:val="00173B1B"/>
    <w:rsid w:val="00175420"/>
    <w:rsid w:val="0018063A"/>
    <w:rsid w:val="001807BF"/>
    <w:rsid w:val="00180F6D"/>
    <w:rsid w:val="00181328"/>
    <w:rsid w:val="00181A3A"/>
    <w:rsid w:val="00181C41"/>
    <w:rsid w:val="0018224B"/>
    <w:rsid w:val="00182B54"/>
    <w:rsid w:val="00183873"/>
    <w:rsid w:val="00184812"/>
    <w:rsid w:val="00185DE9"/>
    <w:rsid w:val="00186B4D"/>
    <w:rsid w:val="00186ECD"/>
    <w:rsid w:val="0019049E"/>
    <w:rsid w:val="001907D7"/>
    <w:rsid w:val="00193472"/>
    <w:rsid w:val="0019413C"/>
    <w:rsid w:val="00195DEA"/>
    <w:rsid w:val="001964E7"/>
    <w:rsid w:val="00197123"/>
    <w:rsid w:val="00197FE9"/>
    <w:rsid w:val="001A07B2"/>
    <w:rsid w:val="001A1ABB"/>
    <w:rsid w:val="001A3CBC"/>
    <w:rsid w:val="001A5114"/>
    <w:rsid w:val="001A65C5"/>
    <w:rsid w:val="001A7A46"/>
    <w:rsid w:val="001A7CD8"/>
    <w:rsid w:val="001A7E3B"/>
    <w:rsid w:val="001B2783"/>
    <w:rsid w:val="001B3207"/>
    <w:rsid w:val="001B329E"/>
    <w:rsid w:val="001B3546"/>
    <w:rsid w:val="001B476D"/>
    <w:rsid w:val="001B4FB0"/>
    <w:rsid w:val="001B66FE"/>
    <w:rsid w:val="001C1168"/>
    <w:rsid w:val="001C312C"/>
    <w:rsid w:val="001C4284"/>
    <w:rsid w:val="001C59A4"/>
    <w:rsid w:val="001C6B27"/>
    <w:rsid w:val="001C79BB"/>
    <w:rsid w:val="001D2042"/>
    <w:rsid w:val="001D3EB1"/>
    <w:rsid w:val="001D4F79"/>
    <w:rsid w:val="001D5876"/>
    <w:rsid w:val="001D64AF"/>
    <w:rsid w:val="001D791A"/>
    <w:rsid w:val="001E196C"/>
    <w:rsid w:val="001E1E6E"/>
    <w:rsid w:val="001E213F"/>
    <w:rsid w:val="001E21FB"/>
    <w:rsid w:val="001E25C5"/>
    <w:rsid w:val="001E311A"/>
    <w:rsid w:val="001E4A15"/>
    <w:rsid w:val="001E4BBE"/>
    <w:rsid w:val="001E5BF0"/>
    <w:rsid w:val="001E6C81"/>
    <w:rsid w:val="001E7045"/>
    <w:rsid w:val="001E77A4"/>
    <w:rsid w:val="001E7DF3"/>
    <w:rsid w:val="001F0642"/>
    <w:rsid w:val="001F2EE2"/>
    <w:rsid w:val="001F41F9"/>
    <w:rsid w:val="001F4227"/>
    <w:rsid w:val="001F4724"/>
    <w:rsid w:val="001F4F1B"/>
    <w:rsid w:val="001F6D31"/>
    <w:rsid w:val="002044D7"/>
    <w:rsid w:val="00204CBD"/>
    <w:rsid w:val="0020517C"/>
    <w:rsid w:val="00206323"/>
    <w:rsid w:val="00206C44"/>
    <w:rsid w:val="00207EB7"/>
    <w:rsid w:val="00207F98"/>
    <w:rsid w:val="0021117C"/>
    <w:rsid w:val="00213AFC"/>
    <w:rsid w:val="0021619E"/>
    <w:rsid w:val="002162FA"/>
    <w:rsid w:val="002163F5"/>
    <w:rsid w:val="002171B8"/>
    <w:rsid w:val="002174D8"/>
    <w:rsid w:val="00217EDB"/>
    <w:rsid w:val="002209BA"/>
    <w:rsid w:val="002213FB"/>
    <w:rsid w:val="00221968"/>
    <w:rsid w:val="00223AD1"/>
    <w:rsid w:val="00224C84"/>
    <w:rsid w:val="0022552C"/>
    <w:rsid w:val="00226286"/>
    <w:rsid w:val="00227ECF"/>
    <w:rsid w:val="00230288"/>
    <w:rsid w:val="00231BBA"/>
    <w:rsid w:val="002321B0"/>
    <w:rsid w:val="00232E56"/>
    <w:rsid w:val="002350AD"/>
    <w:rsid w:val="00236980"/>
    <w:rsid w:val="00237CD3"/>
    <w:rsid w:val="0024028F"/>
    <w:rsid w:val="002402F9"/>
    <w:rsid w:val="00240BF2"/>
    <w:rsid w:val="00240D9F"/>
    <w:rsid w:val="00241C81"/>
    <w:rsid w:val="00242616"/>
    <w:rsid w:val="0024637E"/>
    <w:rsid w:val="002507A4"/>
    <w:rsid w:val="00252F71"/>
    <w:rsid w:val="00253B55"/>
    <w:rsid w:val="00253C16"/>
    <w:rsid w:val="00254595"/>
    <w:rsid w:val="00256EC8"/>
    <w:rsid w:val="00261CA9"/>
    <w:rsid w:val="00263104"/>
    <w:rsid w:val="0026561C"/>
    <w:rsid w:val="0026688D"/>
    <w:rsid w:val="00267371"/>
    <w:rsid w:val="00271156"/>
    <w:rsid w:val="00271B8A"/>
    <w:rsid w:val="0027379D"/>
    <w:rsid w:val="00273D8E"/>
    <w:rsid w:val="00276325"/>
    <w:rsid w:val="00282A60"/>
    <w:rsid w:val="00283A21"/>
    <w:rsid w:val="00283FDC"/>
    <w:rsid w:val="00290175"/>
    <w:rsid w:val="00291009"/>
    <w:rsid w:val="00291022"/>
    <w:rsid w:val="00291335"/>
    <w:rsid w:val="00293455"/>
    <w:rsid w:val="00293DF2"/>
    <w:rsid w:val="00295491"/>
    <w:rsid w:val="002979B1"/>
    <w:rsid w:val="00297D3A"/>
    <w:rsid w:val="002A0DD1"/>
    <w:rsid w:val="002A1429"/>
    <w:rsid w:val="002A160D"/>
    <w:rsid w:val="002A290E"/>
    <w:rsid w:val="002A35A3"/>
    <w:rsid w:val="002A5114"/>
    <w:rsid w:val="002A6278"/>
    <w:rsid w:val="002A71C4"/>
    <w:rsid w:val="002B267C"/>
    <w:rsid w:val="002B2882"/>
    <w:rsid w:val="002B3F62"/>
    <w:rsid w:val="002B4BEA"/>
    <w:rsid w:val="002B6949"/>
    <w:rsid w:val="002B7A02"/>
    <w:rsid w:val="002C08F5"/>
    <w:rsid w:val="002C156D"/>
    <w:rsid w:val="002C2695"/>
    <w:rsid w:val="002C3171"/>
    <w:rsid w:val="002C5527"/>
    <w:rsid w:val="002C595E"/>
    <w:rsid w:val="002C6753"/>
    <w:rsid w:val="002C6A45"/>
    <w:rsid w:val="002C7F5D"/>
    <w:rsid w:val="002D0572"/>
    <w:rsid w:val="002D155A"/>
    <w:rsid w:val="002D1C7B"/>
    <w:rsid w:val="002D2035"/>
    <w:rsid w:val="002D2093"/>
    <w:rsid w:val="002D2632"/>
    <w:rsid w:val="002D3C59"/>
    <w:rsid w:val="002D3E30"/>
    <w:rsid w:val="002D41FD"/>
    <w:rsid w:val="002D4DA9"/>
    <w:rsid w:val="002D6204"/>
    <w:rsid w:val="002E064D"/>
    <w:rsid w:val="002E15F1"/>
    <w:rsid w:val="002E341C"/>
    <w:rsid w:val="002E3974"/>
    <w:rsid w:val="002E636D"/>
    <w:rsid w:val="002E7354"/>
    <w:rsid w:val="002E7383"/>
    <w:rsid w:val="002F02C5"/>
    <w:rsid w:val="002F0958"/>
    <w:rsid w:val="002F0A26"/>
    <w:rsid w:val="002F1923"/>
    <w:rsid w:val="002F426C"/>
    <w:rsid w:val="002F54AC"/>
    <w:rsid w:val="002F5EF5"/>
    <w:rsid w:val="002F7D78"/>
    <w:rsid w:val="003024E8"/>
    <w:rsid w:val="003036C1"/>
    <w:rsid w:val="00305475"/>
    <w:rsid w:val="00305B94"/>
    <w:rsid w:val="00305E51"/>
    <w:rsid w:val="00310DF9"/>
    <w:rsid w:val="00311A22"/>
    <w:rsid w:val="00311DE5"/>
    <w:rsid w:val="0031435E"/>
    <w:rsid w:val="00315599"/>
    <w:rsid w:val="00315E7F"/>
    <w:rsid w:val="00317715"/>
    <w:rsid w:val="00317A31"/>
    <w:rsid w:val="00317A5D"/>
    <w:rsid w:val="00317CA3"/>
    <w:rsid w:val="00320594"/>
    <w:rsid w:val="00322A1C"/>
    <w:rsid w:val="003239D8"/>
    <w:rsid w:val="00324833"/>
    <w:rsid w:val="00324F8F"/>
    <w:rsid w:val="00326D58"/>
    <w:rsid w:val="003270DD"/>
    <w:rsid w:val="003324AC"/>
    <w:rsid w:val="00332944"/>
    <w:rsid w:val="00332B94"/>
    <w:rsid w:val="00333090"/>
    <w:rsid w:val="00333225"/>
    <w:rsid w:val="0033366D"/>
    <w:rsid w:val="00333FF6"/>
    <w:rsid w:val="003362BB"/>
    <w:rsid w:val="00337EF8"/>
    <w:rsid w:val="0034003B"/>
    <w:rsid w:val="003404BF"/>
    <w:rsid w:val="003413E9"/>
    <w:rsid w:val="00341FEE"/>
    <w:rsid w:val="00342D8A"/>
    <w:rsid w:val="00343394"/>
    <w:rsid w:val="003437C5"/>
    <w:rsid w:val="00343E4F"/>
    <w:rsid w:val="00345186"/>
    <w:rsid w:val="0034575F"/>
    <w:rsid w:val="003514E6"/>
    <w:rsid w:val="00351A76"/>
    <w:rsid w:val="00351E99"/>
    <w:rsid w:val="00352C94"/>
    <w:rsid w:val="00353384"/>
    <w:rsid w:val="0035341C"/>
    <w:rsid w:val="003536B0"/>
    <w:rsid w:val="0035543F"/>
    <w:rsid w:val="00356C9C"/>
    <w:rsid w:val="003571B6"/>
    <w:rsid w:val="0036095B"/>
    <w:rsid w:val="0036121F"/>
    <w:rsid w:val="00361259"/>
    <w:rsid w:val="00361D5F"/>
    <w:rsid w:val="00361DD2"/>
    <w:rsid w:val="0036269D"/>
    <w:rsid w:val="00365F8E"/>
    <w:rsid w:val="00365FE7"/>
    <w:rsid w:val="00370088"/>
    <w:rsid w:val="00371EAF"/>
    <w:rsid w:val="00373608"/>
    <w:rsid w:val="00374332"/>
    <w:rsid w:val="00375FC7"/>
    <w:rsid w:val="003761B9"/>
    <w:rsid w:val="00377C09"/>
    <w:rsid w:val="003816CE"/>
    <w:rsid w:val="00381B70"/>
    <w:rsid w:val="00382470"/>
    <w:rsid w:val="00384F34"/>
    <w:rsid w:val="003937A1"/>
    <w:rsid w:val="003951F2"/>
    <w:rsid w:val="00395974"/>
    <w:rsid w:val="00397C66"/>
    <w:rsid w:val="003A17BC"/>
    <w:rsid w:val="003A2AF2"/>
    <w:rsid w:val="003A3611"/>
    <w:rsid w:val="003A4442"/>
    <w:rsid w:val="003B0520"/>
    <w:rsid w:val="003B1650"/>
    <w:rsid w:val="003B198F"/>
    <w:rsid w:val="003B25F0"/>
    <w:rsid w:val="003B28CC"/>
    <w:rsid w:val="003B2E54"/>
    <w:rsid w:val="003B6B24"/>
    <w:rsid w:val="003B6E28"/>
    <w:rsid w:val="003B7380"/>
    <w:rsid w:val="003C02DD"/>
    <w:rsid w:val="003C2C5D"/>
    <w:rsid w:val="003C302D"/>
    <w:rsid w:val="003C39F8"/>
    <w:rsid w:val="003C503A"/>
    <w:rsid w:val="003C742E"/>
    <w:rsid w:val="003D039B"/>
    <w:rsid w:val="003D110E"/>
    <w:rsid w:val="003D3DF8"/>
    <w:rsid w:val="003D43F9"/>
    <w:rsid w:val="003D4E98"/>
    <w:rsid w:val="003E0036"/>
    <w:rsid w:val="003E0869"/>
    <w:rsid w:val="003E29FB"/>
    <w:rsid w:val="003E3D53"/>
    <w:rsid w:val="003E4439"/>
    <w:rsid w:val="003E4C1E"/>
    <w:rsid w:val="003E4F22"/>
    <w:rsid w:val="003E50FA"/>
    <w:rsid w:val="003E5F93"/>
    <w:rsid w:val="003E6FE1"/>
    <w:rsid w:val="003E7B64"/>
    <w:rsid w:val="003F2E8D"/>
    <w:rsid w:val="003F456D"/>
    <w:rsid w:val="003F47F7"/>
    <w:rsid w:val="003F6343"/>
    <w:rsid w:val="00402A57"/>
    <w:rsid w:val="00403727"/>
    <w:rsid w:val="004046E5"/>
    <w:rsid w:val="0040500E"/>
    <w:rsid w:val="004055C0"/>
    <w:rsid w:val="004100BF"/>
    <w:rsid w:val="004118D5"/>
    <w:rsid w:val="0041335B"/>
    <w:rsid w:val="0041536B"/>
    <w:rsid w:val="00420A07"/>
    <w:rsid w:val="0042178D"/>
    <w:rsid w:val="00421E4D"/>
    <w:rsid w:val="004236B5"/>
    <w:rsid w:val="00423BD5"/>
    <w:rsid w:val="0042408B"/>
    <w:rsid w:val="00425011"/>
    <w:rsid w:val="00427A4D"/>
    <w:rsid w:val="004333A5"/>
    <w:rsid w:val="00435612"/>
    <w:rsid w:val="00437A73"/>
    <w:rsid w:val="00440C0C"/>
    <w:rsid w:val="00441692"/>
    <w:rsid w:val="00442A7D"/>
    <w:rsid w:val="004445D6"/>
    <w:rsid w:val="0044501D"/>
    <w:rsid w:val="0044506D"/>
    <w:rsid w:val="0044513F"/>
    <w:rsid w:val="00445A20"/>
    <w:rsid w:val="00445F60"/>
    <w:rsid w:val="00446F6C"/>
    <w:rsid w:val="00447F64"/>
    <w:rsid w:val="00450503"/>
    <w:rsid w:val="00451623"/>
    <w:rsid w:val="00452A26"/>
    <w:rsid w:val="00453233"/>
    <w:rsid w:val="0045373C"/>
    <w:rsid w:val="00453FF6"/>
    <w:rsid w:val="00454349"/>
    <w:rsid w:val="00454696"/>
    <w:rsid w:val="00455759"/>
    <w:rsid w:val="00455C6A"/>
    <w:rsid w:val="00460D44"/>
    <w:rsid w:val="0046261C"/>
    <w:rsid w:val="00463E86"/>
    <w:rsid w:val="004664CE"/>
    <w:rsid w:val="004676CA"/>
    <w:rsid w:val="00470ED6"/>
    <w:rsid w:val="00471793"/>
    <w:rsid w:val="00471993"/>
    <w:rsid w:val="00471A06"/>
    <w:rsid w:val="00473F0E"/>
    <w:rsid w:val="0047422C"/>
    <w:rsid w:val="00474B24"/>
    <w:rsid w:val="00474CDF"/>
    <w:rsid w:val="0047707B"/>
    <w:rsid w:val="004770EE"/>
    <w:rsid w:val="00477BCD"/>
    <w:rsid w:val="00477CAE"/>
    <w:rsid w:val="00480228"/>
    <w:rsid w:val="00480C38"/>
    <w:rsid w:val="004829CD"/>
    <w:rsid w:val="00482FCD"/>
    <w:rsid w:val="00485F74"/>
    <w:rsid w:val="00487D9E"/>
    <w:rsid w:val="00491A95"/>
    <w:rsid w:val="004920BB"/>
    <w:rsid w:val="00492645"/>
    <w:rsid w:val="00492792"/>
    <w:rsid w:val="0049316D"/>
    <w:rsid w:val="00493344"/>
    <w:rsid w:val="00493C63"/>
    <w:rsid w:val="00495E88"/>
    <w:rsid w:val="004960A5"/>
    <w:rsid w:val="00496D42"/>
    <w:rsid w:val="004972AD"/>
    <w:rsid w:val="00497603"/>
    <w:rsid w:val="004A0C54"/>
    <w:rsid w:val="004A0F24"/>
    <w:rsid w:val="004A26D3"/>
    <w:rsid w:val="004A3D95"/>
    <w:rsid w:val="004A3F50"/>
    <w:rsid w:val="004A561A"/>
    <w:rsid w:val="004B115A"/>
    <w:rsid w:val="004B1C08"/>
    <w:rsid w:val="004B2047"/>
    <w:rsid w:val="004B2541"/>
    <w:rsid w:val="004B485F"/>
    <w:rsid w:val="004B6893"/>
    <w:rsid w:val="004B695A"/>
    <w:rsid w:val="004B76BB"/>
    <w:rsid w:val="004C043E"/>
    <w:rsid w:val="004C355D"/>
    <w:rsid w:val="004C35BF"/>
    <w:rsid w:val="004D0E6F"/>
    <w:rsid w:val="004D1D73"/>
    <w:rsid w:val="004D1ED8"/>
    <w:rsid w:val="004D3C7C"/>
    <w:rsid w:val="004D4748"/>
    <w:rsid w:val="004D49E9"/>
    <w:rsid w:val="004D4A7D"/>
    <w:rsid w:val="004D4B2A"/>
    <w:rsid w:val="004D4E38"/>
    <w:rsid w:val="004D6A66"/>
    <w:rsid w:val="004D6C23"/>
    <w:rsid w:val="004E0763"/>
    <w:rsid w:val="004E2433"/>
    <w:rsid w:val="004E2C56"/>
    <w:rsid w:val="004E2FE6"/>
    <w:rsid w:val="004E4283"/>
    <w:rsid w:val="004E5BF1"/>
    <w:rsid w:val="004E7ADA"/>
    <w:rsid w:val="004F0764"/>
    <w:rsid w:val="004F1A70"/>
    <w:rsid w:val="004F396E"/>
    <w:rsid w:val="004F58F9"/>
    <w:rsid w:val="004F5F21"/>
    <w:rsid w:val="004F6235"/>
    <w:rsid w:val="004F71F7"/>
    <w:rsid w:val="004F770D"/>
    <w:rsid w:val="0050001A"/>
    <w:rsid w:val="00503066"/>
    <w:rsid w:val="00503196"/>
    <w:rsid w:val="00503212"/>
    <w:rsid w:val="00504ADC"/>
    <w:rsid w:val="00505B0A"/>
    <w:rsid w:val="00505DC0"/>
    <w:rsid w:val="005065A6"/>
    <w:rsid w:val="00507DFE"/>
    <w:rsid w:val="00512B6F"/>
    <w:rsid w:val="00514005"/>
    <w:rsid w:val="00514435"/>
    <w:rsid w:val="005150D3"/>
    <w:rsid w:val="00515404"/>
    <w:rsid w:val="005173DA"/>
    <w:rsid w:val="00517580"/>
    <w:rsid w:val="00520E79"/>
    <w:rsid w:val="00523B6C"/>
    <w:rsid w:val="005244AF"/>
    <w:rsid w:val="00526C6A"/>
    <w:rsid w:val="00526F44"/>
    <w:rsid w:val="00530BF2"/>
    <w:rsid w:val="00532DF4"/>
    <w:rsid w:val="00532F0E"/>
    <w:rsid w:val="00535BFB"/>
    <w:rsid w:val="005373DD"/>
    <w:rsid w:val="005376AE"/>
    <w:rsid w:val="005376CB"/>
    <w:rsid w:val="00540124"/>
    <w:rsid w:val="00541051"/>
    <w:rsid w:val="0054170D"/>
    <w:rsid w:val="00542130"/>
    <w:rsid w:val="005503B0"/>
    <w:rsid w:val="005513A5"/>
    <w:rsid w:val="0055249C"/>
    <w:rsid w:val="0055359D"/>
    <w:rsid w:val="00554606"/>
    <w:rsid w:val="0055623C"/>
    <w:rsid w:val="00557355"/>
    <w:rsid w:val="00557395"/>
    <w:rsid w:val="0055764B"/>
    <w:rsid w:val="0056108B"/>
    <w:rsid w:val="005627E6"/>
    <w:rsid w:val="00563C02"/>
    <w:rsid w:val="005640FC"/>
    <w:rsid w:val="00564D04"/>
    <w:rsid w:val="00565757"/>
    <w:rsid w:val="00566C19"/>
    <w:rsid w:val="005674AE"/>
    <w:rsid w:val="0057010C"/>
    <w:rsid w:val="00570A7E"/>
    <w:rsid w:val="00573F35"/>
    <w:rsid w:val="00574081"/>
    <w:rsid w:val="00574DDF"/>
    <w:rsid w:val="005754DF"/>
    <w:rsid w:val="00575EA8"/>
    <w:rsid w:val="00576B2E"/>
    <w:rsid w:val="00583F8A"/>
    <w:rsid w:val="00584A61"/>
    <w:rsid w:val="00585AC6"/>
    <w:rsid w:val="00590F7C"/>
    <w:rsid w:val="00592455"/>
    <w:rsid w:val="00596440"/>
    <w:rsid w:val="005967F2"/>
    <w:rsid w:val="005A14A6"/>
    <w:rsid w:val="005A34B7"/>
    <w:rsid w:val="005A3965"/>
    <w:rsid w:val="005A4144"/>
    <w:rsid w:val="005A46A1"/>
    <w:rsid w:val="005A4C10"/>
    <w:rsid w:val="005A67F5"/>
    <w:rsid w:val="005A6D1B"/>
    <w:rsid w:val="005A77A3"/>
    <w:rsid w:val="005B0651"/>
    <w:rsid w:val="005B1A83"/>
    <w:rsid w:val="005B319B"/>
    <w:rsid w:val="005B4C5D"/>
    <w:rsid w:val="005B6B8D"/>
    <w:rsid w:val="005C19C2"/>
    <w:rsid w:val="005C36DB"/>
    <w:rsid w:val="005C40FB"/>
    <w:rsid w:val="005C4813"/>
    <w:rsid w:val="005C4B9B"/>
    <w:rsid w:val="005C57B1"/>
    <w:rsid w:val="005C6C0A"/>
    <w:rsid w:val="005D0F2D"/>
    <w:rsid w:val="005D30D6"/>
    <w:rsid w:val="005D4053"/>
    <w:rsid w:val="005D5E11"/>
    <w:rsid w:val="005D7519"/>
    <w:rsid w:val="005D77DA"/>
    <w:rsid w:val="005E027E"/>
    <w:rsid w:val="005E146A"/>
    <w:rsid w:val="005E1B38"/>
    <w:rsid w:val="005E27CB"/>
    <w:rsid w:val="005E32A4"/>
    <w:rsid w:val="005E3C26"/>
    <w:rsid w:val="005E41FE"/>
    <w:rsid w:val="005E666F"/>
    <w:rsid w:val="005E6B0D"/>
    <w:rsid w:val="005F0542"/>
    <w:rsid w:val="005F36BD"/>
    <w:rsid w:val="005F3DE9"/>
    <w:rsid w:val="005F44E6"/>
    <w:rsid w:val="005F480D"/>
    <w:rsid w:val="005F50D3"/>
    <w:rsid w:val="005F55E9"/>
    <w:rsid w:val="005F6B8D"/>
    <w:rsid w:val="00601DAD"/>
    <w:rsid w:val="00602B00"/>
    <w:rsid w:val="0060414C"/>
    <w:rsid w:val="00605652"/>
    <w:rsid w:val="0060690E"/>
    <w:rsid w:val="00606E20"/>
    <w:rsid w:val="006100B8"/>
    <w:rsid w:val="0061042B"/>
    <w:rsid w:val="00610ED8"/>
    <w:rsid w:val="00610F8D"/>
    <w:rsid w:val="00612E8B"/>
    <w:rsid w:val="0061334B"/>
    <w:rsid w:val="00613F86"/>
    <w:rsid w:val="00614D2D"/>
    <w:rsid w:val="00616154"/>
    <w:rsid w:val="00617724"/>
    <w:rsid w:val="00617E54"/>
    <w:rsid w:val="0062054A"/>
    <w:rsid w:val="00620B3C"/>
    <w:rsid w:val="00621EC3"/>
    <w:rsid w:val="006245DE"/>
    <w:rsid w:val="006252F6"/>
    <w:rsid w:val="00627E59"/>
    <w:rsid w:val="0063057D"/>
    <w:rsid w:val="006315A7"/>
    <w:rsid w:val="0063178A"/>
    <w:rsid w:val="00631DC9"/>
    <w:rsid w:val="00632D76"/>
    <w:rsid w:val="00633304"/>
    <w:rsid w:val="006378EF"/>
    <w:rsid w:val="00640260"/>
    <w:rsid w:val="00642107"/>
    <w:rsid w:val="00642759"/>
    <w:rsid w:val="00644BAF"/>
    <w:rsid w:val="006463E5"/>
    <w:rsid w:val="00647A1E"/>
    <w:rsid w:val="0065275E"/>
    <w:rsid w:val="00652894"/>
    <w:rsid w:val="006538D6"/>
    <w:rsid w:val="00653B1A"/>
    <w:rsid w:val="00656392"/>
    <w:rsid w:val="00661875"/>
    <w:rsid w:val="00663849"/>
    <w:rsid w:val="006638AF"/>
    <w:rsid w:val="00663B1A"/>
    <w:rsid w:val="0066526B"/>
    <w:rsid w:val="00665643"/>
    <w:rsid w:val="00665E20"/>
    <w:rsid w:val="00666831"/>
    <w:rsid w:val="00667922"/>
    <w:rsid w:val="00673331"/>
    <w:rsid w:val="0068109C"/>
    <w:rsid w:val="006814A2"/>
    <w:rsid w:val="00681D67"/>
    <w:rsid w:val="006825F4"/>
    <w:rsid w:val="00682C1F"/>
    <w:rsid w:val="00682E76"/>
    <w:rsid w:val="00690208"/>
    <w:rsid w:val="006904DF"/>
    <w:rsid w:val="0069246D"/>
    <w:rsid w:val="00692BA7"/>
    <w:rsid w:val="00692E9C"/>
    <w:rsid w:val="0069384B"/>
    <w:rsid w:val="00695973"/>
    <w:rsid w:val="006959EC"/>
    <w:rsid w:val="0069604A"/>
    <w:rsid w:val="006A0928"/>
    <w:rsid w:val="006A1D14"/>
    <w:rsid w:val="006A3B0F"/>
    <w:rsid w:val="006A4DB5"/>
    <w:rsid w:val="006A50AE"/>
    <w:rsid w:val="006A5E53"/>
    <w:rsid w:val="006A5F64"/>
    <w:rsid w:val="006A72F8"/>
    <w:rsid w:val="006A7920"/>
    <w:rsid w:val="006B0925"/>
    <w:rsid w:val="006B0B5B"/>
    <w:rsid w:val="006B1595"/>
    <w:rsid w:val="006B2E52"/>
    <w:rsid w:val="006B6621"/>
    <w:rsid w:val="006B6852"/>
    <w:rsid w:val="006B6AFE"/>
    <w:rsid w:val="006B72B5"/>
    <w:rsid w:val="006B7557"/>
    <w:rsid w:val="006C3E53"/>
    <w:rsid w:val="006C471F"/>
    <w:rsid w:val="006C6DF3"/>
    <w:rsid w:val="006D30CB"/>
    <w:rsid w:val="006D323E"/>
    <w:rsid w:val="006D47C0"/>
    <w:rsid w:val="006D5C39"/>
    <w:rsid w:val="006D64DA"/>
    <w:rsid w:val="006D68DD"/>
    <w:rsid w:val="006D7109"/>
    <w:rsid w:val="006D746A"/>
    <w:rsid w:val="006D7900"/>
    <w:rsid w:val="006D7BAB"/>
    <w:rsid w:val="006D7E17"/>
    <w:rsid w:val="006E0A4C"/>
    <w:rsid w:val="006E0BD8"/>
    <w:rsid w:val="006E20FA"/>
    <w:rsid w:val="006E478B"/>
    <w:rsid w:val="006E6557"/>
    <w:rsid w:val="006E65D4"/>
    <w:rsid w:val="006E780C"/>
    <w:rsid w:val="006F1664"/>
    <w:rsid w:val="006F201F"/>
    <w:rsid w:val="006F3B74"/>
    <w:rsid w:val="006F4F0F"/>
    <w:rsid w:val="006F5492"/>
    <w:rsid w:val="006F5C6C"/>
    <w:rsid w:val="006F6AF2"/>
    <w:rsid w:val="0070368F"/>
    <w:rsid w:val="007044A2"/>
    <w:rsid w:val="007056F1"/>
    <w:rsid w:val="007059B8"/>
    <w:rsid w:val="00706806"/>
    <w:rsid w:val="0070681E"/>
    <w:rsid w:val="007118E4"/>
    <w:rsid w:val="00711D8F"/>
    <w:rsid w:val="00713148"/>
    <w:rsid w:val="00713CF6"/>
    <w:rsid w:val="007213D0"/>
    <w:rsid w:val="00726069"/>
    <w:rsid w:val="00726587"/>
    <w:rsid w:val="00726F26"/>
    <w:rsid w:val="00727A8A"/>
    <w:rsid w:val="00730D7E"/>
    <w:rsid w:val="007311C0"/>
    <w:rsid w:val="00731312"/>
    <w:rsid w:val="00732392"/>
    <w:rsid w:val="00733977"/>
    <w:rsid w:val="007356E5"/>
    <w:rsid w:val="007374BC"/>
    <w:rsid w:val="00737DF1"/>
    <w:rsid w:val="00737E46"/>
    <w:rsid w:val="0074123F"/>
    <w:rsid w:val="00741549"/>
    <w:rsid w:val="007415DA"/>
    <w:rsid w:val="007417BA"/>
    <w:rsid w:val="007422FA"/>
    <w:rsid w:val="00744BC3"/>
    <w:rsid w:val="00747DC7"/>
    <w:rsid w:val="007506EB"/>
    <w:rsid w:val="00750D27"/>
    <w:rsid w:val="00753233"/>
    <w:rsid w:val="007553E3"/>
    <w:rsid w:val="00755F84"/>
    <w:rsid w:val="00756DF4"/>
    <w:rsid w:val="007614FB"/>
    <w:rsid w:val="0076199F"/>
    <w:rsid w:val="00762008"/>
    <w:rsid w:val="00763EEE"/>
    <w:rsid w:val="00764BD9"/>
    <w:rsid w:val="00765C0B"/>
    <w:rsid w:val="00765EDC"/>
    <w:rsid w:val="00765F46"/>
    <w:rsid w:val="007737DE"/>
    <w:rsid w:val="00773EE5"/>
    <w:rsid w:val="00775016"/>
    <w:rsid w:val="0077542C"/>
    <w:rsid w:val="00775572"/>
    <w:rsid w:val="0077565A"/>
    <w:rsid w:val="00775A97"/>
    <w:rsid w:val="007803A9"/>
    <w:rsid w:val="00782777"/>
    <w:rsid w:val="00782951"/>
    <w:rsid w:val="00784167"/>
    <w:rsid w:val="00785A88"/>
    <w:rsid w:val="0078772B"/>
    <w:rsid w:val="00791A90"/>
    <w:rsid w:val="007929AE"/>
    <w:rsid w:val="0079392D"/>
    <w:rsid w:val="0079604A"/>
    <w:rsid w:val="00796D29"/>
    <w:rsid w:val="00796F55"/>
    <w:rsid w:val="00797499"/>
    <w:rsid w:val="007A3639"/>
    <w:rsid w:val="007A3BE2"/>
    <w:rsid w:val="007A3DE8"/>
    <w:rsid w:val="007A46E8"/>
    <w:rsid w:val="007A6C49"/>
    <w:rsid w:val="007A7CEA"/>
    <w:rsid w:val="007B4493"/>
    <w:rsid w:val="007B6205"/>
    <w:rsid w:val="007C0627"/>
    <w:rsid w:val="007C185A"/>
    <w:rsid w:val="007C361F"/>
    <w:rsid w:val="007C5205"/>
    <w:rsid w:val="007C5953"/>
    <w:rsid w:val="007C6672"/>
    <w:rsid w:val="007C67E5"/>
    <w:rsid w:val="007C7B16"/>
    <w:rsid w:val="007D05CF"/>
    <w:rsid w:val="007D34C6"/>
    <w:rsid w:val="007D7EF5"/>
    <w:rsid w:val="007E281D"/>
    <w:rsid w:val="007E2F89"/>
    <w:rsid w:val="007E551D"/>
    <w:rsid w:val="007E56A3"/>
    <w:rsid w:val="007E5DAF"/>
    <w:rsid w:val="007E7415"/>
    <w:rsid w:val="007E7423"/>
    <w:rsid w:val="007E7F29"/>
    <w:rsid w:val="007F0B1A"/>
    <w:rsid w:val="007F164D"/>
    <w:rsid w:val="007F2E3C"/>
    <w:rsid w:val="007F2E62"/>
    <w:rsid w:val="007F2FB8"/>
    <w:rsid w:val="007F3371"/>
    <w:rsid w:val="007F39C1"/>
    <w:rsid w:val="007F422C"/>
    <w:rsid w:val="007F4678"/>
    <w:rsid w:val="007F4CE3"/>
    <w:rsid w:val="007F4FE8"/>
    <w:rsid w:val="007F58AD"/>
    <w:rsid w:val="008026B4"/>
    <w:rsid w:val="008035D8"/>
    <w:rsid w:val="008039B7"/>
    <w:rsid w:val="00804B09"/>
    <w:rsid w:val="008063E1"/>
    <w:rsid w:val="00807CBD"/>
    <w:rsid w:val="008100A4"/>
    <w:rsid w:val="00811162"/>
    <w:rsid w:val="008125AF"/>
    <w:rsid w:val="008126C5"/>
    <w:rsid w:val="0081417D"/>
    <w:rsid w:val="008152BA"/>
    <w:rsid w:val="0081638C"/>
    <w:rsid w:val="0081666D"/>
    <w:rsid w:val="008178AE"/>
    <w:rsid w:val="008209C7"/>
    <w:rsid w:val="00820DAF"/>
    <w:rsid w:val="00821D9E"/>
    <w:rsid w:val="0082207D"/>
    <w:rsid w:val="008221AB"/>
    <w:rsid w:val="00823711"/>
    <w:rsid w:val="00824636"/>
    <w:rsid w:val="00824BC1"/>
    <w:rsid w:val="00826EB4"/>
    <w:rsid w:val="00836152"/>
    <w:rsid w:val="0084025F"/>
    <w:rsid w:val="00840331"/>
    <w:rsid w:val="008418D8"/>
    <w:rsid w:val="0084238F"/>
    <w:rsid w:val="008470B0"/>
    <w:rsid w:val="00847762"/>
    <w:rsid w:val="00847B44"/>
    <w:rsid w:val="00847C66"/>
    <w:rsid w:val="00850AD2"/>
    <w:rsid w:val="00850F98"/>
    <w:rsid w:val="00851617"/>
    <w:rsid w:val="00852D19"/>
    <w:rsid w:val="00853020"/>
    <w:rsid w:val="008533DE"/>
    <w:rsid w:val="00857DF4"/>
    <w:rsid w:val="00860C39"/>
    <w:rsid w:val="00860D0E"/>
    <w:rsid w:val="008619D1"/>
    <w:rsid w:val="00861A67"/>
    <w:rsid w:val="00862A8A"/>
    <w:rsid w:val="008641D9"/>
    <w:rsid w:val="00867038"/>
    <w:rsid w:val="00870A9A"/>
    <w:rsid w:val="00870E15"/>
    <w:rsid w:val="008764C0"/>
    <w:rsid w:val="00876CD8"/>
    <w:rsid w:val="00885DC2"/>
    <w:rsid w:val="00890370"/>
    <w:rsid w:val="0089186F"/>
    <w:rsid w:val="008919FE"/>
    <w:rsid w:val="008931C9"/>
    <w:rsid w:val="00893663"/>
    <w:rsid w:val="0089618D"/>
    <w:rsid w:val="00896514"/>
    <w:rsid w:val="008968E0"/>
    <w:rsid w:val="00896C91"/>
    <w:rsid w:val="00897836"/>
    <w:rsid w:val="00897B97"/>
    <w:rsid w:val="00897C70"/>
    <w:rsid w:val="008A0B58"/>
    <w:rsid w:val="008A0C50"/>
    <w:rsid w:val="008A4531"/>
    <w:rsid w:val="008A588D"/>
    <w:rsid w:val="008A58AE"/>
    <w:rsid w:val="008A5F18"/>
    <w:rsid w:val="008A6845"/>
    <w:rsid w:val="008B44FF"/>
    <w:rsid w:val="008B6553"/>
    <w:rsid w:val="008B6F63"/>
    <w:rsid w:val="008C0F00"/>
    <w:rsid w:val="008C1978"/>
    <w:rsid w:val="008C2DD7"/>
    <w:rsid w:val="008C356E"/>
    <w:rsid w:val="008C3F4A"/>
    <w:rsid w:val="008C504C"/>
    <w:rsid w:val="008C5205"/>
    <w:rsid w:val="008C6CCA"/>
    <w:rsid w:val="008D1A43"/>
    <w:rsid w:val="008D1F38"/>
    <w:rsid w:val="008D23C1"/>
    <w:rsid w:val="008D5A23"/>
    <w:rsid w:val="008D64AE"/>
    <w:rsid w:val="008D78EF"/>
    <w:rsid w:val="008E1A38"/>
    <w:rsid w:val="008E1F63"/>
    <w:rsid w:val="008E2CEB"/>
    <w:rsid w:val="008E4F8D"/>
    <w:rsid w:val="008E55F4"/>
    <w:rsid w:val="008E5B94"/>
    <w:rsid w:val="008E690E"/>
    <w:rsid w:val="008E6CAA"/>
    <w:rsid w:val="008F039D"/>
    <w:rsid w:val="008F0B4F"/>
    <w:rsid w:val="008F0E19"/>
    <w:rsid w:val="008F10F7"/>
    <w:rsid w:val="008F1688"/>
    <w:rsid w:val="008F219E"/>
    <w:rsid w:val="008F3B08"/>
    <w:rsid w:val="008F3CD0"/>
    <w:rsid w:val="008F3FDB"/>
    <w:rsid w:val="008F3FF6"/>
    <w:rsid w:val="008F4DEF"/>
    <w:rsid w:val="008F5893"/>
    <w:rsid w:val="008F6080"/>
    <w:rsid w:val="008F780E"/>
    <w:rsid w:val="00900F64"/>
    <w:rsid w:val="00901287"/>
    <w:rsid w:val="00902568"/>
    <w:rsid w:val="00902D4A"/>
    <w:rsid w:val="00903630"/>
    <w:rsid w:val="00906E7A"/>
    <w:rsid w:val="00907945"/>
    <w:rsid w:val="00911735"/>
    <w:rsid w:val="00913039"/>
    <w:rsid w:val="009139E2"/>
    <w:rsid w:val="00913CB7"/>
    <w:rsid w:val="00917254"/>
    <w:rsid w:val="0092028D"/>
    <w:rsid w:val="00922D13"/>
    <w:rsid w:val="00924D77"/>
    <w:rsid w:val="00924EF1"/>
    <w:rsid w:val="009269DE"/>
    <w:rsid w:val="00931841"/>
    <w:rsid w:val="00934285"/>
    <w:rsid w:val="0093469C"/>
    <w:rsid w:val="00934E12"/>
    <w:rsid w:val="009359F3"/>
    <w:rsid w:val="00935E9F"/>
    <w:rsid w:val="00935F21"/>
    <w:rsid w:val="00936A8B"/>
    <w:rsid w:val="009401D2"/>
    <w:rsid w:val="00940A5F"/>
    <w:rsid w:val="00944860"/>
    <w:rsid w:val="00946B8B"/>
    <w:rsid w:val="009509FF"/>
    <w:rsid w:val="00951073"/>
    <w:rsid w:val="00951517"/>
    <w:rsid w:val="00951661"/>
    <w:rsid w:val="00953308"/>
    <w:rsid w:val="00953964"/>
    <w:rsid w:val="00954263"/>
    <w:rsid w:val="00954352"/>
    <w:rsid w:val="00954E41"/>
    <w:rsid w:val="009564A9"/>
    <w:rsid w:val="00960E5A"/>
    <w:rsid w:val="00961536"/>
    <w:rsid w:val="00961A68"/>
    <w:rsid w:val="0096203B"/>
    <w:rsid w:val="009623A1"/>
    <w:rsid w:val="009657BC"/>
    <w:rsid w:val="00965814"/>
    <w:rsid w:val="00966F16"/>
    <w:rsid w:val="009679F1"/>
    <w:rsid w:val="00980DC3"/>
    <w:rsid w:val="009833DD"/>
    <w:rsid w:val="009846AC"/>
    <w:rsid w:val="00986517"/>
    <w:rsid w:val="009919A1"/>
    <w:rsid w:val="00992EDD"/>
    <w:rsid w:val="00993FEE"/>
    <w:rsid w:val="00994504"/>
    <w:rsid w:val="00994B1C"/>
    <w:rsid w:val="00994B27"/>
    <w:rsid w:val="009959FB"/>
    <w:rsid w:val="00997630"/>
    <w:rsid w:val="00997A17"/>
    <w:rsid w:val="009A03F5"/>
    <w:rsid w:val="009A0BD9"/>
    <w:rsid w:val="009A0D51"/>
    <w:rsid w:val="009A1AC3"/>
    <w:rsid w:val="009A2E09"/>
    <w:rsid w:val="009A640C"/>
    <w:rsid w:val="009B0371"/>
    <w:rsid w:val="009B08FE"/>
    <w:rsid w:val="009B105A"/>
    <w:rsid w:val="009B2110"/>
    <w:rsid w:val="009B2788"/>
    <w:rsid w:val="009B2A00"/>
    <w:rsid w:val="009B3774"/>
    <w:rsid w:val="009B3C7C"/>
    <w:rsid w:val="009B4FB1"/>
    <w:rsid w:val="009B52E4"/>
    <w:rsid w:val="009B742C"/>
    <w:rsid w:val="009B74AE"/>
    <w:rsid w:val="009C0AB2"/>
    <w:rsid w:val="009C0E2B"/>
    <w:rsid w:val="009C1B3C"/>
    <w:rsid w:val="009C3444"/>
    <w:rsid w:val="009C5C12"/>
    <w:rsid w:val="009C6C41"/>
    <w:rsid w:val="009D1068"/>
    <w:rsid w:val="009D198A"/>
    <w:rsid w:val="009D370B"/>
    <w:rsid w:val="009D390E"/>
    <w:rsid w:val="009D3F3A"/>
    <w:rsid w:val="009D437E"/>
    <w:rsid w:val="009D4405"/>
    <w:rsid w:val="009D599B"/>
    <w:rsid w:val="009D5AD3"/>
    <w:rsid w:val="009E07A2"/>
    <w:rsid w:val="009E1E34"/>
    <w:rsid w:val="009E2452"/>
    <w:rsid w:val="009E2541"/>
    <w:rsid w:val="009E2FC9"/>
    <w:rsid w:val="009E59B6"/>
    <w:rsid w:val="009F31D5"/>
    <w:rsid w:val="009F32BB"/>
    <w:rsid w:val="009F5813"/>
    <w:rsid w:val="009F58F7"/>
    <w:rsid w:val="00A011A6"/>
    <w:rsid w:val="00A029E1"/>
    <w:rsid w:val="00A04037"/>
    <w:rsid w:val="00A04221"/>
    <w:rsid w:val="00A04A4B"/>
    <w:rsid w:val="00A06A68"/>
    <w:rsid w:val="00A13955"/>
    <w:rsid w:val="00A16C84"/>
    <w:rsid w:val="00A17446"/>
    <w:rsid w:val="00A20E81"/>
    <w:rsid w:val="00A22AF1"/>
    <w:rsid w:val="00A23AC1"/>
    <w:rsid w:val="00A24F49"/>
    <w:rsid w:val="00A26BAF"/>
    <w:rsid w:val="00A2779E"/>
    <w:rsid w:val="00A3078C"/>
    <w:rsid w:val="00A310FB"/>
    <w:rsid w:val="00A3288E"/>
    <w:rsid w:val="00A33B33"/>
    <w:rsid w:val="00A365F9"/>
    <w:rsid w:val="00A36715"/>
    <w:rsid w:val="00A40C87"/>
    <w:rsid w:val="00A41173"/>
    <w:rsid w:val="00A414AF"/>
    <w:rsid w:val="00A44337"/>
    <w:rsid w:val="00A46B6C"/>
    <w:rsid w:val="00A4779E"/>
    <w:rsid w:val="00A50522"/>
    <w:rsid w:val="00A53254"/>
    <w:rsid w:val="00A55E65"/>
    <w:rsid w:val="00A576DF"/>
    <w:rsid w:val="00A6007A"/>
    <w:rsid w:val="00A60EBA"/>
    <w:rsid w:val="00A624FD"/>
    <w:rsid w:val="00A62573"/>
    <w:rsid w:val="00A645A1"/>
    <w:rsid w:val="00A64B97"/>
    <w:rsid w:val="00A65421"/>
    <w:rsid w:val="00A65856"/>
    <w:rsid w:val="00A67043"/>
    <w:rsid w:val="00A671CA"/>
    <w:rsid w:val="00A67CE9"/>
    <w:rsid w:val="00A67ED2"/>
    <w:rsid w:val="00A71B95"/>
    <w:rsid w:val="00A71F9A"/>
    <w:rsid w:val="00A7255E"/>
    <w:rsid w:val="00A725E7"/>
    <w:rsid w:val="00A73470"/>
    <w:rsid w:val="00A736CA"/>
    <w:rsid w:val="00A74B22"/>
    <w:rsid w:val="00A7752D"/>
    <w:rsid w:val="00A77699"/>
    <w:rsid w:val="00A82036"/>
    <w:rsid w:val="00A8338E"/>
    <w:rsid w:val="00A8569E"/>
    <w:rsid w:val="00A8622A"/>
    <w:rsid w:val="00A863BA"/>
    <w:rsid w:val="00A8669C"/>
    <w:rsid w:val="00A87163"/>
    <w:rsid w:val="00A92A69"/>
    <w:rsid w:val="00A93062"/>
    <w:rsid w:val="00A9464F"/>
    <w:rsid w:val="00A961F3"/>
    <w:rsid w:val="00A96E02"/>
    <w:rsid w:val="00A96E29"/>
    <w:rsid w:val="00A97B4F"/>
    <w:rsid w:val="00AA223B"/>
    <w:rsid w:val="00AA23E2"/>
    <w:rsid w:val="00AA314C"/>
    <w:rsid w:val="00AA52C4"/>
    <w:rsid w:val="00AA6AD9"/>
    <w:rsid w:val="00AA797F"/>
    <w:rsid w:val="00AB0BA8"/>
    <w:rsid w:val="00AB0DA0"/>
    <w:rsid w:val="00AB3ABA"/>
    <w:rsid w:val="00AB4C69"/>
    <w:rsid w:val="00AB7083"/>
    <w:rsid w:val="00AB7265"/>
    <w:rsid w:val="00AC10B7"/>
    <w:rsid w:val="00AC2B64"/>
    <w:rsid w:val="00AC37B4"/>
    <w:rsid w:val="00AC3C35"/>
    <w:rsid w:val="00AC3DB2"/>
    <w:rsid w:val="00AC4444"/>
    <w:rsid w:val="00AC46AB"/>
    <w:rsid w:val="00AC6B98"/>
    <w:rsid w:val="00AC79D9"/>
    <w:rsid w:val="00AD10E9"/>
    <w:rsid w:val="00AD1CBB"/>
    <w:rsid w:val="00AD20ED"/>
    <w:rsid w:val="00AD43F0"/>
    <w:rsid w:val="00AD4BD9"/>
    <w:rsid w:val="00AE0400"/>
    <w:rsid w:val="00AE228D"/>
    <w:rsid w:val="00AE2DE3"/>
    <w:rsid w:val="00AE6C58"/>
    <w:rsid w:val="00AE7533"/>
    <w:rsid w:val="00AE7560"/>
    <w:rsid w:val="00AE7F6F"/>
    <w:rsid w:val="00AF1295"/>
    <w:rsid w:val="00AF1D44"/>
    <w:rsid w:val="00AF1F2D"/>
    <w:rsid w:val="00AF2FA7"/>
    <w:rsid w:val="00AF3FE9"/>
    <w:rsid w:val="00AF496D"/>
    <w:rsid w:val="00AF548F"/>
    <w:rsid w:val="00AF5B63"/>
    <w:rsid w:val="00AF5EC5"/>
    <w:rsid w:val="00AF6CBA"/>
    <w:rsid w:val="00B036DE"/>
    <w:rsid w:val="00B056BB"/>
    <w:rsid w:val="00B05832"/>
    <w:rsid w:val="00B058AF"/>
    <w:rsid w:val="00B0736E"/>
    <w:rsid w:val="00B110AC"/>
    <w:rsid w:val="00B119A2"/>
    <w:rsid w:val="00B13888"/>
    <w:rsid w:val="00B1762E"/>
    <w:rsid w:val="00B206CA"/>
    <w:rsid w:val="00B24F0F"/>
    <w:rsid w:val="00B26FBF"/>
    <w:rsid w:val="00B27917"/>
    <w:rsid w:val="00B27994"/>
    <w:rsid w:val="00B317EF"/>
    <w:rsid w:val="00B31F3A"/>
    <w:rsid w:val="00B32D20"/>
    <w:rsid w:val="00B3468B"/>
    <w:rsid w:val="00B34862"/>
    <w:rsid w:val="00B35C1E"/>
    <w:rsid w:val="00B35C98"/>
    <w:rsid w:val="00B44254"/>
    <w:rsid w:val="00B44FDF"/>
    <w:rsid w:val="00B4589B"/>
    <w:rsid w:val="00B4646C"/>
    <w:rsid w:val="00B47991"/>
    <w:rsid w:val="00B50CF2"/>
    <w:rsid w:val="00B51951"/>
    <w:rsid w:val="00B51C13"/>
    <w:rsid w:val="00B53CB9"/>
    <w:rsid w:val="00B54994"/>
    <w:rsid w:val="00B55262"/>
    <w:rsid w:val="00B568CD"/>
    <w:rsid w:val="00B6031F"/>
    <w:rsid w:val="00B608C3"/>
    <w:rsid w:val="00B61705"/>
    <w:rsid w:val="00B62457"/>
    <w:rsid w:val="00B63BC5"/>
    <w:rsid w:val="00B645B6"/>
    <w:rsid w:val="00B6796D"/>
    <w:rsid w:val="00B71CB0"/>
    <w:rsid w:val="00B722A9"/>
    <w:rsid w:val="00B73187"/>
    <w:rsid w:val="00B7335A"/>
    <w:rsid w:val="00B737A5"/>
    <w:rsid w:val="00B74B4C"/>
    <w:rsid w:val="00B82411"/>
    <w:rsid w:val="00B82D83"/>
    <w:rsid w:val="00B82ED5"/>
    <w:rsid w:val="00B848D0"/>
    <w:rsid w:val="00B849C4"/>
    <w:rsid w:val="00B84F03"/>
    <w:rsid w:val="00B85539"/>
    <w:rsid w:val="00B858CC"/>
    <w:rsid w:val="00B85BE2"/>
    <w:rsid w:val="00B875B8"/>
    <w:rsid w:val="00B95118"/>
    <w:rsid w:val="00B956EB"/>
    <w:rsid w:val="00B96676"/>
    <w:rsid w:val="00B96C01"/>
    <w:rsid w:val="00B97549"/>
    <w:rsid w:val="00BA3F70"/>
    <w:rsid w:val="00BA4CE7"/>
    <w:rsid w:val="00BA4F0B"/>
    <w:rsid w:val="00BA5071"/>
    <w:rsid w:val="00BA62A2"/>
    <w:rsid w:val="00BA64C1"/>
    <w:rsid w:val="00BB04AB"/>
    <w:rsid w:val="00BB0572"/>
    <w:rsid w:val="00BB1E18"/>
    <w:rsid w:val="00BB340F"/>
    <w:rsid w:val="00BB594A"/>
    <w:rsid w:val="00BB6245"/>
    <w:rsid w:val="00BB74AD"/>
    <w:rsid w:val="00BC0454"/>
    <w:rsid w:val="00BC0B90"/>
    <w:rsid w:val="00BC0E18"/>
    <w:rsid w:val="00BC21D9"/>
    <w:rsid w:val="00BC2B51"/>
    <w:rsid w:val="00BC314F"/>
    <w:rsid w:val="00BC4D06"/>
    <w:rsid w:val="00BC6316"/>
    <w:rsid w:val="00BC65D8"/>
    <w:rsid w:val="00BC782B"/>
    <w:rsid w:val="00BD196C"/>
    <w:rsid w:val="00BD1A41"/>
    <w:rsid w:val="00BD3405"/>
    <w:rsid w:val="00BD3621"/>
    <w:rsid w:val="00BD3AD5"/>
    <w:rsid w:val="00BD45BB"/>
    <w:rsid w:val="00BD6BB1"/>
    <w:rsid w:val="00BE04A0"/>
    <w:rsid w:val="00BE1B50"/>
    <w:rsid w:val="00BE4B08"/>
    <w:rsid w:val="00BE6F4C"/>
    <w:rsid w:val="00BE7698"/>
    <w:rsid w:val="00BE7C73"/>
    <w:rsid w:val="00BF0767"/>
    <w:rsid w:val="00BF2CA0"/>
    <w:rsid w:val="00BF39A6"/>
    <w:rsid w:val="00BF3DAC"/>
    <w:rsid w:val="00BF4825"/>
    <w:rsid w:val="00BF5135"/>
    <w:rsid w:val="00BF589C"/>
    <w:rsid w:val="00BF6A58"/>
    <w:rsid w:val="00BF6B8E"/>
    <w:rsid w:val="00BF7F35"/>
    <w:rsid w:val="00C011ED"/>
    <w:rsid w:val="00C017BA"/>
    <w:rsid w:val="00C037E5"/>
    <w:rsid w:val="00C04152"/>
    <w:rsid w:val="00C05815"/>
    <w:rsid w:val="00C103AA"/>
    <w:rsid w:val="00C11EDB"/>
    <w:rsid w:val="00C12D34"/>
    <w:rsid w:val="00C14F62"/>
    <w:rsid w:val="00C17174"/>
    <w:rsid w:val="00C23763"/>
    <w:rsid w:val="00C2458A"/>
    <w:rsid w:val="00C2493E"/>
    <w:rsid w:val="00C24A5E"/>
    <w:rsid w:val="00C25021"/>
    <w:rsid w:val="00C262E2"/>
    <w:rsid w:val="00C27774"/>
    <w:rsid w:val="00C30AAF"/>
    <w:rsid w:val="00C315F1"/>
    <w:rsid w:val="00C34694"/>
    <w:rsid w:val="00C413B8"/>
    <w:rsid w:val="00C43DEC"/>
    <w:rsid w:val="00C44B80"/>
    <w:rsid w:val="00C45441"/>
    <w:rsid w:val="00C46DB6"/>
    <w:rsid w:val="00C4734B"/>
    <w:rsid w:val="00C50947"/>
    <w:rsid w:val="00C510E9"/>
    <w:rsid w:val="00C51906"/>
    <w:rsid w:val="00C52275"/>
    <w:rsid w:val="00C54F46"/>
    <w:rsid w:val="00C57E85"/>
    <w:rsid w:val="00C609F8"/>
    <w:rsid w:val="00C61FF2"/>
    <w:rsid w:val="00C625E4"/>
    <w:rsid w:val="00C64CE7"/>
    <w:rsid w:val="00C65700"/>
    <w:rsid w:val="00C727F4"/>
    <w:rsid w:val="00C76337"/>
    <w:rsid w:val="00C764A0"/>
    <w:rsid w:val="00C80276"/>
    <w:rsid w:val="00C80F7B"/>
    <w:rsid w:val="00C83870"/>
    <w:rsid w:val="00C83944"/>
    <w:rsid w:val="00C84507"/>
    <w:rsid w:val="00C85307"/>
    <w:rsid w:val="00C85EBF"/>
    <w:rsid w:val="00C86414"/>
    <w:rsid w:val="00C90BAA"/>
    <w:rsid w:val="00C91C8D"/>
    <w:rsid w:val="00C92BF8"/>
    <w:rsid w:val="00C932B5"/>
    <w:rsid w:val="00C93A74"/>
    <w:rsid w:val="00C9435A"/>
    <w:rsid w:val="00C9449A"/>
    <w:rsid w:val="00C94D4F"/>
    <w:rsid w:val="00C96EAC"/>
    <w:rsid w:val="00CA02E5"/>
    <w:rsid w:val="00CA06AA"/>
    <w:rsid w:val="00CA0767"/>
    <w:rsid w:val="00CA1AA4"/>
    <w:rsid w:val="00CA5626"/>
    <w:rsid w:val="00CB09FE"/>
    <w:rsid w:val="00CB136D"/>
    <w:rsid w:val="00CB1648"/>
    <w:rsid w:val="00CB2E25"/>
    <w:rsid w:val="00CB4A2E"/>
    <w:rsid w:val="00CB4E1D"/>
    <w:rsid w:val="00CB4FD3"/>
    <w:rsid w:val="00CB56B8"/>
    <w:rsid w:val="00CB715D"/>
    <w:rsid w:val="00CC052C"/>
    <w:rsid w:val="00CC31E4"/>
    <w:rsid w:val="00CC587B"/>
    <w:rsid w:val="00CD056F"/>
    <w:rsid w:val="00CD0D63"/>
    <w:rsid w:val="00CD53BE"/>
    <w:rsid w:val="00CD5683"/>
    <w:rsid w:val="00CD64B4"/>
    <w:rsid w:val="00CD7703"/>
    <w:rsid w:val="00CE5C99"/>
    <w:rsid w:val="00CE62D7"/>
    <w:rsid w:val="00CE72E4"/>
    <w:rsid w:val="00CF047D"/>
    <w:rsid w:val="00CF0A28"/>
    <w:rsid w:val="00CF216F"/>
    <w:rsid w:val="00CF2C2E"/>
    <w:rsid w:val="00CF3936"/>
    <w:rsid w:val="00CF440A"/>
    <w:rsid w:val="00CF4B26"/>
    <w:rsid w:val="00CF4EAE"/>
    <w:rsid w:val="00CF5C1B"/>
    <w:rsid w:val="00CF7B7B"/>
    <w:rsid w:val="00D0120E"/>
    <w:rsid w:val="00D01F67"/>
    <w:rsid w:val="00D025B5"/>
    <w:rsid w:val="00D03573"/>
    <w:rsid w:val="00D03E12"/>
    <w:rsid w:val="00D050DD"/>
    <w:rsid w:val="00D061CE"/>
    <w:rsid w:val="00D063B0"/>
    <w:rsid w:val="00D10D13"/>
    <w:rsid w:val="00D11C63"/>
    <w:rsid w:val="00D12A59"/>
    <w:rsid w:val="00D139E1"/>
    <w:rsid w:val="00D13B3A"/>
    <w:rsid w:val="00D14FB5"/>
    <w:rsid w:val="00D1530C"/>
    <w:rsid w:val="00D15C98"/>
    <w:rsid w:val="00D165F7"/>
    <w:rsid w:val="00D17BBB"/>
    <w:rsid w:val="00D20522"/>
    <w:rsid w:val="00D20F19"/>
    <w:rsid w:val="00D22F79"/>
    <w:rsid w:val="00D23B6E"/>
    <w:rsid w:val="00D23D38"/>
    <w:rsid w:val="00D2431F"/>
    <w:rsid w:val="00D2514A"/>
    <w:rsid w:val="00D262C7"/>
    <w:rsid w:val="00D268B6"/>
    <w:rsid w:val="00D30C7D"/>
    <w:rsid w:val="00D31494"/>
    <w:rsid w:val="00D32BAE"/>
    <w:rsid w:val="00D33D8E"/>
    <w:rsid w:val="00D3497E"/>
    <w:rsid w:val="00D34DFF"/>
    <w:rsid w:val="00D3688B"/>
    <w:rsid w:val="00D37ED2"/>
    <w:rsid w:val="00D4033E"/>
    <w:rsid w:val="00D40734"/>
    <w:rsid w:val="00D40CB7"/>
    <w:rsid w:val="00D40CC0"/>
    <w:rsid w:val="00D41121"/>
    <w:rsid w:val="00D4165C"/>
    <w:rsid w:val="00D44C15"/>
    <w:rsid w:val="00D46611"/>
    <w:rsid w:val="00D466C2"/>
    <w:rsid w:val="00D471A2"/>
    <w:rsid w:val="00D515C3"/>
    <w:rsid w:val="00D52CFA"/>
    <w:rsid w:val="00D577F4"/>
    <w:rsid w:val="00D6064B"/>
    <w:rsid w:val="00D6203F"/>
    <w:rsid w:val="00D6243F"/>
    <w:rsid w:val="00D64563"/>
    <w:rsid w:val="00D645AC"/>
    <w:rsid w:val="00D652D1"/>
    <w:rsid w:val="00D66A06"/>
    <w:rsid w:val="00D708DD"/>
    <w:rsid w:val="00D70AA2"/>
    <w:rsid w:val="00D70BDF"/>
    <w:rsid w:val="00D720C7"/>
    <w:rsid w:val="00D73ADF"/>
    <w:rsid w:val="00D73D43"/>
    <w:rsid w:val="00D73EF2"/>
    <w:rsid w:val="00D74B1F"/>
    <w:rsid w:val="00D74D07"/>
    <w:rsid w:val="00D76345"/>
    <w:rsid w:val="00D77FC7"/>
    <w:rsid w:val="00D810BA"/>
    <w:rsid w:val="00D83A0B"/>
    <w:rsid w:val="00D852C0"/>
    <w:rsid w:val="00D85AD8"/>
    <w:rsid w:val="00D85F15"/>
    <w:rsid w:val="00D8632D"/>
    <w:rsid w:val="00D86AF7"/>
    <w:rsid w:val="00D86B26"/>
    <w:rsid w:val="00D901CB"/>
    <w:rsid w:val="00D906E4"/>
    <w:rsid w:val="00D92B10"/>
    <w:rsid w:val="00D930F4"/>
    <w:rsid w:val="00D958E3"/>
    <w:rsid w:val="00D96FAF"/>
    <w:rsid w:val="00D9768D"/>
    <w:rsid w:val="00DA2DD0"/>
    <w:rsid w:val="00DA2EBB"/>
    <w:rsid w:val="00DA3144"/>
    <w:rsid w:val="00DA3E5F"/>
    <w:rsid w:val="00DA4C03"/>
    <w:rsid w:val="00DA500C"/>
    <w:rsid w:val="00DA5BC4"/>
    <w:rsid w:val="00DA5DCB"/>
    <w:rsid w:val="00DA6C77"/>
    <w:rsid w:val="00DA7C89"/>
    <w:rsid w:val="00DA7E70"/>
    <w:rsid w:val="00DB102D"/>
    <w:rsid w:val="00DB1700"/>
    <w:rsid w:val="00DB2C2F"/>
    <w:rsid w:val="00DB33B5"/>
    <w:rsid w:val="00DB74F1"/>
    <w:rsid w:val="00DB75C7"/>
    <w:rsid w:val="00DC0566"/>
    <w:rsid w:val="00DC1231"/>
    <w:rsid w:val="00DC17C9"/>
    <w:rsid w:val="00DC24A0"/>
    <w:rsid w:val="00DC520B"/>
    <w:rsid w:val="00DC59EE"/>
    <w:rsid w:val="00DC64E8"/>
    <w:rsid w:val="00DD04A3"/>
    <w:rsid w:val="00DD0C81"/>
    <w:rsid w:val="00DD116F"/>
    <w:rsid w:val="00DD1473"/>
    <w:rsid w:val="00DD1F50"/>
    <w:rsid w:val="00DD20B4"/>
    <w:rsid w:val="00DD601B"/>
    <w:rsid w:val="00DD71C1"/>
    <w:rsid w:val="00DD75CC"/>
    <w:rsid w:val="00DE14B3"/>
    <w:rsid w:val="00DE5BC3"/>
    <w:rsid w:val="00DE61E6"/>
    <w:rsid w:val="00DE7F2C"/>
    <w:rsid w:val="00DE7FE7"/>
    <w:rsid w:val="00DF178E"/>
    <w:rsid w:val="00DF18EE"/>
    <w:rsid w:val="00DF1A46"/>
    <w:rsid w:val="00DF236F"/>
    <w:rsid w:val="00DF2FD1"/>
    <w:rsid w:val="00DF3177"/>
    <w:rsid w:val="00DF3284"/>
    <w:rsid w:val="00DF389D"/>
    <w:rsid w:val="00DF46B1"/>
    <w:rsid w:val="00DF6C19"/>
    <w:rsid w:val="00E00BDB"/>
    <w:rsid w:val="00E01083"/>
    <w:rsid w:val="00E01680"/>
    <w:rsid w:val="00E02F0E"/>
    <w:rsid w:val="00E031AF"/>
    <w:rsid w:val="00E032E1"/>
    <w:rsid w:val="00E04F15"/>
    <w:rsid w:val="00E0590B"/>
    <w:rsid w:val="00E062E6"/>
    <w:rsid w:val="00E124FA"/>
    <w:rsid w:val="00E128CA"/>
    <w:rsid w:val="00E151A8"/>
    <w:rsid w:val="00E15CDD"/>
    <w:rsid w:val="00E1603C"/>
    <w:rsid w:val="00E17F6A"/>
    <w:rsid w:val="00E17F99"/>
    <w:rsid w:val="00E2033E"/>
    <w:rsid w:val="00E20C16"/>
    <w:rsid w:val="00E21AB6"/>
    <w:rsid w:val="00E23854"/>
    <w:rsid w:val="00E24FEA"/>
    <w:rsid w:val="00E26319"/>
    <w:rsid w:val="00E264CB"/>
    <w:rsid w:val="00E33401"/>
    <w:rsid w:val="00E33D36"/>
    <w:rsid w:val="00E34C49"/>
    <w:rsid w:val="00E35BFC"/>
    <w:rsid w:val="00E3661D"/>
    <w:rsid w:val="00E4020B"/>
    <w:rsid w:val="00E40457"/>
    <w:rsid w:val="00E415C9"/>
    <w:rsid w:val="00E43386"/>
    <w:rsid w:val="00E43661"/>
    <w:rsid w:val="00E445AB"/>
    <w:rsid w:val="00E4563E"/>
    <w:rsid w:val="00E46136"/>
    <w:rsid w:val="00E500F4"/>
    <w:rsid w:val="00E510D6"/>
    <w:rsid w:val="00E52743"/>
    <w:rsid w:val="00E55161"/>
    <w:rsid w:val="00E56EBB"/>
    <w:rsid w:val="00E633B2"/>
    <w:rsid w:val="00E6372E"/>
    <w:rsid w:val="00E63B84"/>
    <w:rsid w:val="00E64CDA"/>
    <w:rsid w:val="00E65262"/>
    <w:rsid w:val="00E6571A"/>
    <w:rsid w:val="00E65FC1"/>
    <w:rsid w:val="00E670AB"/>
    <w:rsid w:val="00E70717"/>
    <w:rsid w:val="00E70900"/>
    <w:rsid w:val="00E70F26"/>
    <w:rsid w:val="00E73128"/>
    <w:rsid w:val="00E733AB"/>
    <w:rsid w:val="00E745EA"/>
    <w:rsid w:val="00E7474B"/>
    <w:rsid w:val="00E75D52"/>
    <w:rsid w:val="00E76222"/>
    <w:rsid w:val="00E87B65"/>
    <w:rsid w:val="00E917C0"/>
    <w:rsid w:val="00E93C87"/>
    <w:rsid w:val="00E93C8A"/>
    <w:rsid w:val="00E94649"/>
    <w:rsid w:val="00E953CB"/>
    <w:rsid w:val="00E95F91"/>
    <w:rsid w:val="00EA08B0"/>
    <w:rsid w:val="00EA0E4D"/>
    <w:rsid w:val="00EA2D83"/>
    <w:rsid w:val="00EA4710"/>
    <w:rsid w:val="00EA485B"/>
    <w:rsid w:val="00EA6BE8"/>
    <w:rsid w:val="00EB2211"/>
    <w:rsid w:val="00EB261A"/>
    <w:rsid w:val="00EB36D5"/>
    <w:rsid w:val="00EB38C2"/>
    <w:rsid w:val="00EB3C79"/>
    <w:rsid w:val="00EB4F23"/>
    <w:rsid w:val="00EB6E1A"/>
    <w:rsid w:val="00EC1347"/>
    <w:rsid w:val="00EC13A1"/>
    <w:rsid w:val="00EC3855"/>
    <w:rsid w:val="00ED1749"/>
    <w:rsid w:val="00ED1961"/>
    <w:rsid w:val="00ED22AF"/>
    <w:rsid w:val="00ED4DB2"/>
    <w:rsid w:val="00ED5A52"/>
    <w:rsid w:val="00ED7F3C"/>
    <w:rsid w:val="00EE099F"/>
    <w:rsid w:val="00EE0A9F"/>
    <w:rsid w:val="00EE0B09"/>
    <w:rsid w:val="00EE4ED6"/>
    <w:rsid w:val="00EE5D3E"/>
    <w:rsid w:val="00EF0BE8"/>
    <w:rsid w:val="00EF557F"/>
    <w:rsid w:val="00EF6111"/>
    <w:rsid w:val="00EF6329"/>
    <w:rsid w:val="00EF6832"/>
    <w:rsid w:val="00EF7674"/>
    <w:rsid w:val="00F002E8"/>
    <w:rsid w:val="00F04DA7"/>
    <w:rsid w:val="00F069B6"/>
    <w:rsid w:val="00F15814"/>
    <w:rsid w:val="00F15CCD"/>
    <w:rsid w:val="00F15DE2"/>
    <w:rsid w:val="00F201A0"/>
    <w:rsid w:val="00F205C2"/>
    <w:rsid w:val="00F20CA2"/>
    <w:rsid w:val="00F20D15"/>
    <w:rsid w:val="00F212A4"/>
    <w:rsid w:val="00F2601B"/>
    <w:rsid w:val="00F31A06"/>
    <w:rsid w:val="00F325F7"/>
    <w:rsid w:val="00F35315"/>
    <w:rsid w:val="00F41AFE"/>
    <w:rsid w:val="00F422F8"/>
    <w:rsid w:val="00F43EAF"/>
    <w:rsid w:val="00F45263"/>
    <w:rsid w:val="00F4567D"/>
    <w:rsid w:val="00F45ABF"/>
    <w:rsid w:val="00F45EE4"/>
    <w:rsid w:val="00F47509"/>
    <w:rsid w:val="00F47D49"/>
    <w:rsid w:val="00F52661"/>
    <w:rsid w:val="00F52F7E"/>
    <w:rsid w:val="00F548F1"/>
    <w:rsid w:val="00F576A2"/>
    <w:rsid w:val="00F60168"/>
    <w:rsid w:val="00F6022D"/>
    <w:rsid w:val="00F60331"/>
    <w:rsid w:val="00F609F7"/>
    <w:rsid w:val="00F61A21"/>
    <w:rsid w:val="00F6292F"/>
    <w:rsid w:val="00F62B20"/>
    <w:rsid w:val="00F632C0"/>
    <w:rsid w:val="00F63F1A"/>
    <w:rsid w:val="00F64623"/>
    <w:rsid w:val="00F64AA3"/>
    <w:rsid w:val="00F64F19"/>
    <w:rsid w:val="00F65CA8"/>
    <w:rsid w:val="00F65F65"/>
    <w:rsid w:val="00F674CD"/>
    <w:rsid w:val="00F7084A"/>
    <w:rsid w:val="00F70FA4"/>
    <w:rsid w:val="00F71F36"/>
    <w:rsid w:val="00F75DBB"/>
    <w:rsid w:val="00F76B1D"/>
    <w:rsid w:val="00F76DE5"/>
    <w:rsid w:val="00F7742F"/>
    <w:rsid w:val="00F80017"/>
    <w:rsid w:val="00F806DE"/>
    <w:rsid w:val="00F812AA"/>
    <w:rsid w:val="00F82198"/>
    <w:rsid w:val="00F83CA5"/>
    <w:rsid w:val="00F85BA9"/>
    <w:rsid w:val="00F861C4"/>
    <w:rsid w:val="00F8747E"/>
    <w:rsid w:val="00F902CC"/>
    <w:rsid w:val="00F93E8E"/>
    <w:rsid w:val="00F94525"/>
    <w:rsid w:val="00F94596"/>
    <w:rsid w:val="00F94EFA"/>
    <w:rsid w:val="00F96764"/>
    <w:rsid w:val="00F97C78"/>
    <w:rsid w:val="00FA0594"/>
    <w:rsid w:val="00FA1817"/>
    <w:rsid w:val="00FA566A"/>
    <w:rsid w:val="00FA56FA"/>
    <w:rsid w:val="00FA5F52"/>
    <w:rsid w:val="00FA6C44"/>
    <w:rsid w:val="00FA7BC4"/>
    <w:rsid w:val="00FB2689"/>
    <w:rsid w:val="00FB3D10"/>
    <w:rsid w:val="00FB4B74"/>
    <w:rsid w:val="00FB5178"/>
    <w:rsid w:val="00FB5739"/>
    <w:rsid w:val="00FB6346"/>
    <w:rsid w:val="00FB6979"/>
    <w:rsid w:val="00FB715F"/>
    <w:rsid w:val="00FB7BD0"/>
    <w:rsid w:val="00FC0570"/>
    <w:rsid w:val="00FC0618"/>
    <w:rsid w:val="00FC2028"/>
    <w:rsid w:val="00FC2725"/>
    <w:rsid w:val="00FC372D"/>
    <w:rsid w:val="00FC609A"/>
    <w:rsid w:val="00FC6586"/>
    <w:rsid w:val="00FC720D"/>
    <w:rsid w:val="00FC761A"/>
    <w:rsid w:val="00FD0108"/>
    <w:rsid w:val="00FD0E5C"/>
    <w:rsid w:val="00FD2885"/>
    <w:rsid w:val="00FD3D5F"/>
    <w:rsid w:val="00FD3D8B"/>
    <w:rsid w:val="00FD4F09"/>
    <w:rsid w:val="00FE0958"/>
    <w:rsid w:val="00FE0E12"/>
    <w:rsid w:val="00FE14A4"/>
    <w:rsid w:val="00FE1691"/>
    <w:rsid w:val="00FE19EE"/>
    <w:rsid w:val="00FE224B"/>
    <w:rsid w:val="00FE283E"/>
    <w:rsid w:val="00FE32B3"/>
    <w:rsid w:val="00FE548E"/>
    <w:rsid w:val="00FE54F6"/>
    <w:rsid w:val="00FE7CDC"/>
    <w:rsid w:val="00FF1843"/>
    <w:rsid w:val="00FF312F"/>
    <w:rsid w:val="00FF3234"/>
    <w:rsid w:val="00FF36AF"/>
    <w:rsid w:val="00FF3C6E"/>
    <w:rsid w:val="00FF3D63"/>
    <w:rsid w:val="00FF4993"/>
    <w:rsid w:val="00FF6814"/>
    <w:rsid w:val="00FF788B"/>
    <w:rsid w:val="00FF7A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204"/>
    <w:rPr>
      <w:sz w:val="24"/>
      <w:szCs w:val="24"/>
      <w:lang w:val="en-US" w:eastAsia="en-US"/>
    </w:rPr>
  </w:style>
  <w:style w:type="paragraph" w:styleId="Heading1">
    <w:name w:val="heading 1"/>
    <w:aliases w:val="Naslov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aliases w:val="Naslov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360"/>
      <w:outlineLvl w:val="3"/>
    </w:pPr>
    <w:rPr>
      <w:b/>
      <w:bCs/>
      <w:color w:val="999999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342" w:right="237"/>
    </w:pPr>
  </w:style>
  <w:style w:type="paragraph" w:styleId="BodyTextIndent">
    <w:name w:val="Body Text Indent"/>
    <w:basedOn w:val="Normal"/>
    <w:pPr>
      <w:ind w:left="300"/>
    </w:pPr>
    <w:rPr>
      <w:color w:val="999999"/>
    </w:rPr>
  </w:style>
  <w:style w:type="paragraph" w:styleId="BodyTextIndent2">
    <w:name w:val="Body Text Indent 2"/>
    <w:basedOn w:val="Normal"/>
    <w:pPr>
      <w:ind w:left="690"/>
    </w:pPr>
    <w:rPr>
      <w:color w:val="000000"/>
    </w:rPr>
  </w:style>
  <w:style w:type="paragraph" w:styleId="BodyText">
    <w:name w:val="Body Text"/>
    <w:basedOn w:val="Normal"/>
    <w:pPr>
      <w:jc w:val="both"/>
    </w:pPr>
    <w:rPr>
      <w:color w:val="999999"/>
    </w:rPr>
  </w:style>
  <w:style w:type="character" w:styleId="Hyperlink">
    <w:name w:val="Hyperlink"/>
    <w:rPr>
      <w:color w:val="0000FF"/>
      <w:u w:val="single"/>
    </w:rPr>
  </w:style>
  <w:style w:type="paragraph" w:customStyle="1" w:styleId="Tacka1">
    <w:name w:val="Tacka 1"/>
    <w:basedOn w:val="Normal"/>
    <w:pPr>
      <w:tabs>
        <w:tab w:val="left" w:pos="1247"/>
      </w:tabs>
      <w:ind w:left="1247" w:hanging="113"/>
    </w:pPr>
    <w:rPr>
      <w:lang w:val="sr-Latn-CS"/>
    </w:rPr>
  </w:style>
  <w:style w:type="paragraph" w:customStyle="1" w:styleId="Tackaa">
    <w:name w:val="Tacka a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10">
    <w:name w:val="Tacka 1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a0">
    <w:name w:val="Tacka a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  <w:rPr>
      <w:lang w:val="sr-Latn-CS"/>
    </w:rPr>
  </w:style>
  <w:style w:type="paragraph" w:styleId="ListBullet2">
    <w:name w:val="List Bullet 2"/>
    <w:basedOn w:val="Normal"/>
    <w:autoRedefine/>
    <w:pPr>
      <w:tabs>
        <w:tab w:val="num" w:pos="643"/>
      </w:tabs>
      <w:ind w:left="643" w:hanging="360"/>
    </w:pPr>
    <w:rPr>
      <w:lang w:val="sr-Latn-CS"/>
    </w:rPr>
  </w:style>
  <w:style w:type="paragraph" w:styleId="ListBullet3">
    <w:name w:val="List Bullet 3"/>
    <w:basedOn w:val="Normal"/>
    <w:autoRedefine/>
    <w:pPr>
      <w:tabs>
        <w:tab w:val="num" w:pos="926"/>
      </w:tabs>
      <w:ind w:left="926" w:hanging="360"/>
    </w:pPr>
    <w:rPr>
      <w:lang w:val="sr-Latn-CS"/>
    </w:rPr>
  </w:style>
  <w:style w:type="paragraph" w:styleId="ListBullet4">
    <w:name w:val="List Bullet 4"/>
    <w:basedOn w:val="Normal"/>
    <w:autoRedefine/>
    <w:pPr>
      <w:tabs>
        <w:tab w:val="num" w:pos="1209"/>
      </w:tabs>
      <w:ind w:left="1209" w:hanging="360"/>
    </w:pPr>
    <w:rPr>
      <w:lang w:val="sr-Latn-CS"/>
    </w:rPr>
  </w:style>
  <w:style w:type="paragraph" w:styleId="ListBullet5">
    <w:name w:val="List Bullet 5"/>
    <w:basedOn w:val="Normal"/>
    <w:autoRedefine/>
    <w:pPr>
      <w:tabs>
        <w:tab w:val="num" w:pos="1492"/>
      </w:tabs>
      <w:ind w:left="1492" w:hanging="360"/>
    </w:pPr>
    <w:rPr>
      <w:lang w:val="sr-Latn-CS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</w:pPr>
    <w:rPr>
      <w:lang w:val="sr-Latn-CS"/>
    </w:rPr>
  </w:style>
  <w:style w:type="paragraph" w:styleId="ListNumber2">
    <w:name w:val="List Number 2"/>
    <w:basedOn w:val="Normal"/>
    <w:pPr>
      <w:tabs>
        <w:tab w:val="num" w:pos="643"/>
      </w:tabs>
      <w:ind w:left="643" w:hanging="360"/>
    </w:pPr>
    <w:rPr>
      <w:lang w:val="sr-Latn-CS"/>
    </w:r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  <w:rPr>
      <w:lang w:val="sr-Latn-CS"/>
    </w:r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  <w:rPr>
      <w:lang w:val="sr-Latn-CS"/>
    </w:r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  <w:rPr>
      <w:lang w:val="sr-Latn-CS"/>
    </w:rPr>
  </w:style>
  <w:style w:type="paragraph" w:customStyle="1" w:styleId="TackaA1">
    <w:name w:val="Tacka A."/>
    <w:basedOn w:val="Normal"/>
    <w:pPr>
      <w:tabs>
        <w:tab w:val="left" w:pos="851"/>
      </w:tabs>
      <w:ind w:left="851" w:hanging="284"/>
      <w:outlineLvl w:val="0"/>
    </w:pPr>
    <w:rPr>
      <w:lang w:val="ro-RO"/>
    </w:rPr>
  </w:style>
  <w:style w:type="paragraph" w:customStyle="1" w:styleId="Tacka1n2">
    <w:name w:val="Tacka 1. n2"/>
    <w:basedOn w:val="Normal"/>
    <w:pPr>
      <w:tabs>
        <w:tab w:val="left" w:pos="1134"/>
        <w:tab w:val="num" w:pos="1304"/>
      </w:tabs>
      <w:ind w:left="1304" w:hanging="93"/>
      <w:outlineLvl w:val="1"/>
    </w:pPr>
    <w:rPr>
      <w:lang w:val="ro-RO"/>
    </w:rPr>
  </w:style>
  <w:style w:type="paragraph" w:customStyle="1" w:styleId="Crtica">
    <w:name w:val="Crtica"/>
    <w:basedOn w:val="Normal"/>
    <w:pPr>
      <w:tabs>
        <w:tab w:val="left" w:pos="1304"/>
        <w:tab w:val="num" w:pos="2754"/>
      </w:tabs>
      <w:ind w:left="2754" w:hanging="900"/>
    </w:pPr>
    <w:rPr>
      <w:lang w:val="ro-RO"/>
    </w:rPr>
  </w:style>
  <w:style w:type="paragraph" w:styleId="BodyText2">
    <w:name w:val="Body Text 2"/>
    <w:basedOn w:val="Normal"/>
    <w:rPr>
      <w:color w:val="000000"/>
      <w:lang w:val="sr-Latn-C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</w:style>
  <w:style w:type="paragraph" w:customStyle="1" w:styleId="bodytekst">
    <w:name w:val="body_tekst"/>
    <w:rsid w:val="00BD3405"/>
    <w:pPr>
      <w:keepLines/>
      <w:overflowPunct w:val="0"/>
      <w:autoSpaceDE w:val="0"/>
      <w:autoSpaceDN w:val="0"/>
      <w:adjustRightInd w:val="0"/>
      <w:spacing w:after="56" w:line="180" w:lineRule="exact"/>
      <w:ind w:firstLine="283"/>
      <w:jc w:val="both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customStyle="1" w:styleId="clanc">
    <w:name w:val="clan_c"/>
    <w:rsid w:val="00BD3405"/>
    <w:pPr>
      <w:keepNext/>
      <w:overflowPunct w:val="0"/>
      <w:autoSpaceDE w:val="0"/>
      <w:autoSpaceDN w:val="0"/>
      <w:adjustRightInd w:val="0"/>
      <w:spacing w:before="56" w:after="56"/>
      <w:jc w:val="center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C31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F4F1B"/>
    <w:pPr>
      <w:tabs>
        <w:tab w:val="center" w:pos="4320"/>
        <w:tab w:val="right" w:pos="8640"/>
      </w:tabs>
    </w:pPr>
  </w:style>
  <w:style w:type="paragraph" w:customStyle="1" w:styleId="bod0">
    <w:name w:val="bod 0"/>
    <w:basedOn w:val="bodytekst"/>
    <w:rsid w:val="00E33D36"/>
    <w:pPr>
      <w:widowControl w:val="0"/>
      <w:ind w:firstLine="0"/>
    </w:pPr>
    <w:rPr>
      <w:szCs w:val="18"/>
      <w:lang w:val="sr-Cyrl-CS"/>
    </w:rPr>
  </w:style>
  <w:style w:type="table" w:styleId="TableGrid">
    <w:name w:val="Table Grid"/>
    <w:basedOn w:val="TableNormal"/>
    <w:rsid w:val="00104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231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C0566"/>
    <w:pPr>
      <w:jc w:val="center"/>
    </w:pPr>
    <w:rPr>
      <w:sz w:val="28"/>
      <w:szCs w:val="20"/>
      <w:lang w:val="sr-Cyrl-CS"/>
    </w:rPr>
  </w:style>
  <w:style w:type="paragraph" w:customStyle="1" w:styleId="Default">
    <w:name w:val="Default"/>
    <w:rsid w:val="000C273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204"/>
    <w:rPr>
      <w:sz w:val="24"/>
      <w:szCs w:val="24"/>
      <w:lang w:val="en-US" w:eastAsia="en-US"/>
    </w:rPr>
  </w:style>
  <w:style w:type="paragraph" w:styleId="Heading1">
    <w:name w:val="heading 1"/>
    <w:aliases w:val="Naslov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aliases w:val="Naslov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360"/>
      <w:outlineLvl w:val="3"/>
    </w:pPr>
    <w:rPr>
      <w:b/>
      <w:bCs/>
      <w:color w:val="999999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342" w:right="237"/>
    </w:pPr>
  </w:style>
  <w:style w:type="paragraph" w:styleId="BodyTextIndent">
    <w:name w:val="Body Text Indent"/>
    <w:basedOn w:val="Normal"/>
    <w:pPr>
      <w:ind w:left="300"/>
    </w:pPr>
    <w:rPr>
      <w:color w:val="999999"/>
    </w:rPr>
  </w:style>
  <w:style w:type="paragraph" w:styleId="BodyTextIndent2">
    <w:name w:val="Body Text Indent 2"/>
    <w:basedOn w:val="Normal"/>
    <w:pPr>
      <w:ind w:left="690"/>
    </w:pPr>
    <w:rPr>
      <w:color w:val="000000"/>
    </w:rPr>
  </w:style>
  <w:style w:type="paragraph" w:styleId="BodyText">
    <w:name w:val="Body Text"/>
    <w:basedOn w:val="Normal"/>
    <w:pPr>
      <w:jc w:val="both"/>
    </w:pPr>
    <w:rPr>
      <w:color w:val="999999"/>
    </w:rPr>
  </w:style>
  <w:style w:type="character" w:styleId="Hyperlink">
    <w:name w:val="Hyperlink"/>
    <w:rPr>
      <w:color w:val="0000FF"/>
      <w:u w:val="single"/>
    </w:rPr>
  </w:style>
  <w:style w:type="paragraph" w:customStyle="1" w:styleId="Tacka1">
    <w:name w:val="Tacka 1"/>
    <w:basedOn w:val="Normal"/>
    <w:pPr>
      <w:tabs>
        <w:tab w:val="left" w:pos="1247"/>
      </w:tabs>
      <w:ind w:left="1247" w:hanging="113"/>
    </w:pPr>
    <w:rPr>
      <w:lang w:val="sr-Latn-CS"/>
    </w:rPr>
  </w:style>
  <w:style w:type="paragraph" w:customStyle="1" w:styleId="Tackaa">
    <w:name w:val="Tacka a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10">
    <w:name w:val="Tacka 1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customStyle="1" w:styleId="Tackaa0">
    <w:name w:val="Tacka a)"/>
    <w:basedOn w:val="Normal"/>
    <w:pPr>
      <w:tabs>
        <w:tab w:val="num" w:pos="1247"/>
      </w:tabs>
      <w:ind w:left="1247" w:hanging="113"/>
    </w:pPr>
    <w:rPr>
      <w:lang w:val="sr-Latn-CS"/>
    </w:r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  <w:rPr>
      <w:lang w:val="sr-Latn-CS"/>
    </w:rPr>
  </w:style>
  <w:style w:type="paragraph" w:styleId="ListBullet2">
    <w:name w:val="List Bullet 2"/>
    <w:basedOn w:val="Normal"/>
    <w:autoRedefine/>
    <w:pPr>
      <w:tabs>
        <w:tab w:val="num" w:pos="643"/>
      </w:tabs>
      <w:ind w:left="643" w:hanging="360"/>
    </w:pPr>
    <w:rPr>
      <w:lang w:val="sr-Latn-CS"/>
    </w:rPr>
  </w:style>
  <w:style w:type="paragraph" w:styleId="ListBullet3">
    <w:name w:val="List Bullet 3"/>
    <w:basedOn w:val="Normal"/>
    <w:autoRedefine/>
    <w:pPr>
      <w:tabs>
        <w:tab w:val="num" w:pos="926"/>
      </w:tabs>
      <w:ind w:left="926" w:hanging="360"/>
    </w:pPr>
    <w:rPr>
      <w:lang w:val="sr-Latn-CS"/>
    </w:rPr>
  </w:style>
  <w:style w:type="paragraph" w:styleId="ListBullet4">
    <w:name w:val="List Bullet 4"/>
    <w:basedOn w:val="Normal"/>
    <w:autoRedefine/>
    <w:pPr>
      <w:tabs>
        <w:tab w:val="num" w:pos="1209"/>
      </w:tabs>
      <w:ind w:left="1209" w:hanging="360"/>
    </w:pPr>
    <w:rPr>
      <w:lang w:val="sr-Latn-CS"/>
    </w:rPr>
  </w:style>
  <w:style w:type="paragraph" w:styleId="ListBullet5">
    <w:name w:val="List Bullet 5"/>
    <w:basedOn w:val="Normal"/>
    <w:autoRedefine/>
    <w:pPr>
      <w:tabs>
        <w:tab w:val="num" w:pos="1492"/>
      </w:tabs>
      <w:ind w:left="1492" w:hanging="360"/>
    </w:pPr>
    <w:rPr>
      <w:lang w:val="sr-Latn-CS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</w:pPr>
    <w:rPr>
      <w:lang w:val="sr-Latn-CS"/>
    </w:rPr>
  </w:style>
  <w:style w:type="paragraph" w:styleId="ListNumber2">
    <w:name w:val="List Number 2"/>
    <w:basedOn w:val="Normal"/>
    <w:pPr>
      <w:tabs>
        <w:tab w:val="num" w:pos="643"/>
      </w:tabs>
      <w:ind w:left="643" w:hanging="360"/>
    </w:pPr>
    <w:rPr>
      <w:lang w:val="sr-Latn-CS"/>
    </w:r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  <w:rPr>
      <w:lang w:val="sr-Latn-CS"/>
    </w:r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  <w:rPr>
      <w:lang w:val="sr-Latn-CS"/>
    </w:r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  <w:rPr>
      <w:lang w:val="sr-Latn-CS"/>
    </w:rPr>
  </w:style>
  <w:style w:type="paragraph" w:customStyle="1" w:styleId="TackaA1">
    <w:name w:val="Tacka A."/>
    <w:basedOn w:val="Normal"/>
    <w:pPr>
      <w:tabs>
        <w:tab w:val="left" w:pos="851"/>
      </w:tabs>
      <w:ind w:left="851" w:hanging="284"/>
      <w:outlineLvl w:val="0"/>
    </w:pPr>
    <w:rPr>
      <w:lang w:val="ro-RO"/>
    </w:rPr>
  </w:style>
  <w:style w:type="paragraph" w:customStyle="1" w:styleId="Tacka1n2">
    <w:name w:val="Tacka 1. n2"/>
    <w:basedOn w:val="Normal"/>
    <w:pPr>
      <w:tabs>
        <w:tab w:val="left" w:pos="1134"/>
        <w:tab w:val="num" w:pos="1304"/>
      </w:tabs>
      <w:ind w:left="1304" w:hanging="93"/>
      <w:outlineLvl w:val="1"/>
    </w:pPr>
    <w:rPr>
      <w:lang w:val="ro-RO"/>
    </w:rPr>
  </w:style>
  <w:style w:type="paragraph" w:customStyle="1" w:styleId="Crtica">
    <w:name w:val="Crtica"/>
    <w:basedOn w:val="Normal"/>
    <w:pPr>
      <w:tabs>
        <w:tab w:val="left" w:pos="1304"/>
        <w:tab w:val="num" w:pos="2754"/>
      </w:tabs>
      <w:ind w:left="2754" w:hanging="900"/>
    </w:pPr>
    <w:rPr>
      <w:lang w:val="ro-RO"/>
    </w:rPr>
  </w:style>
  <w:style w:type="paragraph" w:styleId="BodyText2">
    <w:name w:val="Body Text 2"/>
    <w:basedOn w:val="Normal"/>
    <w:rPr>
      <w:color w:val="000000"/>
      <w:lang w:val="sr-Latn-C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</w:style>
  <w:style w:type="paragraph" w:customStyle="1" w:styleId="bodytekst">
    <w:name w:val="body_tekst"/>
    <w:rsid w:val="00BD3405"/>
    <w:pPr>
      <w:keepLines/>
      <w:overflowPunct w:val="0"/>
      <w:autoSpaceDE w:val="0"/>
      <w:autoSpaceDN w:val="0"/>
      <w:adjustRightInd w:val="0"/>
      <w:spacing w:after="56" w:line="180" w:lineRule="exact"/>
      <w:ind w:firstLine="283"/>
      <w:jc w:val="both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customStyle="1" w:styleId="clanc">
    <w:name w:val="clan_c"/>
    <w:rsid w:val="00BD3405"/>
    <w:pPr>
      <w:keepNext/>
      <w:overflowPunct w:val="0"/>
      <w:autoSpaceDE w:val="0"/>
      <w:autoSpaceDN w:val="0"/>
      <w:adjustRightInd w:val="0"/>
      <w:spacing w:before="56" w:after="56"/>
      <w:jc w:val="center"/>
      <w:textAlignment w:val="baseline"/>
    </w:pPr>
    <w:rPr>
      <w:rFonts w:ascii="Cir Times_New_Roman" w:hAnsi="Cir Times_New_Roman"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C31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F4F1B"/>
    <w:pPr>
      <w:tabs>
        <w:tab w:val="center" w:pos="4320"/>
        <w:tab w:val="right" w:pos="8640"/>
      </w:tabs>
    </w:pPr>
  </w:style>
  <w:style w:type="paragraph" w:customStyle="1" w:styleId="bod0">
    <w:name w:val="bod 0"/>
    <w:basedOn w:val="bodytekst"/>
    <w:rsid w:val="00E33D36"/>
    <w:pPr>
      <w:widowControl w:val="0"/>
      <w:ind w:firstLine="0"/>
    </w:pPr>
    <w:rPr>
      <w:szCs w:val="18"/>
      <w:lang w:val="sr-Cyrl-CS"/>
    </w:rPr>
  </w:style>
  <w:style w:type="table" w:styleId="TableGrid">
    <w:name w:val="Table Grid"/>
    <w:basedOn w:val="TableNormal"/>
    <w:rsid w:val="00104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231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C0566"/>
    <w:pPr>
      <w:jc w:val="center"/>
    </w:pPr>
    <w:rPr>
      <w:sz w:val="28"/>
      <w:szCs w:val="20"/>
      <w:lang w:val="sr-Cyrl-CS"/>
    </w:rPr>
  </w:style>
  <w:style w:type="paragraph" w:customStyle="1" w:styleId="Default">
    <w:name w:val="Default"/>
    <w:rsid w:val="000C273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mailto:agrarnifondbn@gmail.co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716B3-7C94-4B71-B570-D5EA4993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SAMOSTALNI STRUCNI SARADNIK ZA RATARSTVO I POVRTARSTVO</vt:lpstr>
    </vt:vector>
  </TitlesOfParts>
  <Company/>
  <LinksUpToDate>false</LinksUpToDate>
  <CharactersWithSpaces>2449</CharactersWithSpaces>
  <SharedDoc>false</SharedDoc>
  <HLinks>
    <vt:vector size="42" baseType="variant">
      <vt:variant>
        <vt:i4>7012429</vt:i4>
      </vt:variant>
      <vt:variant>
        <vt:i4>18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15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12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9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7012429</vt:i4>
      </vt:variant>
      <vt:variant>
        <vt:i4>6</vt:i4>
      </vt:variant>
      <vt:variant>
        <vt:i4>0</vt:i4>
      </vt:variant>
      <vt:variant>
        <vt:i4>5</vt:i4>
      </vt:variant>
      <vt:variant>
        <vt:lpwstr>mailto:agrarnifondbn@gmail.com</vt:lpwstr>
      </vt:variant>
      <vt:variant>
        <vt:lpwstr/>
      </vt:variant>
      <vt:variant>
        <vt:i4>70910029</vt:i4>
      </vt:variant>
      <vt:variant>
        <vt:i4>3</vt:i4>
      </vt:variant>
      <vt:variant>
        <vt:i4>0</vt:i4>
      </vt:variant>
      <vt:variant>
        <vt:i4>5</vt:i4>
      </vt:variant>
      <vt:variant>
        <vt:lpwstr>mailto:аgrarnifondbn@gmail.com</vt:lpwstr>
      </vt:variant>
      <vt:variant>
        <vt:lpwstr/>
      </vt:variant>
      <vt:variant>
        <vt:i4>7012429</vt:i4>
      </vt:variant>
      <vt:variant>
        <vt:i4>0</vt:i4>
      </vt:variant>
      <vt:variant>
        <vt:i4>0</vt:i4>
      </vt:variant>
      <vt:variant>
        <vt:i4>5</vt:i4>
      </vt:variant>
      <vt:variant>
        <vt:lpwstr>mailto:аgrarnifondbn@gmail.coм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SAMOSTALNI STRUCNI SARADNIK ZA RATARSTVO I POVRTARSTVO</dc:title>
  <dc:creator>AMD</dc:creator>
  <cp:lastModifiedBy>M. Z.</cp:lastModifiedBy>
  <cp:revision>3</cp:revision>
  <cp:lastPrinted>2020-05-21T06:41:00Z</cp:lastPrinted>
  <dcterms:created xsi:type="dcterms:W3CDTF">2020-06-01T07:30:00Z</dcterms:created>
  <dcterms:modified xsi:type="dcterms:W3CDTF">2020-06-01T07:31:00Z</dcterms:modified>
</cp:coreProperties>
</file>